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A6B91" w14:textId="571BD77E" w:rsidR="00D53AF6" w:rsidRDefault="004A769C" w:rsidP="00BA7ED5">
      <w:pPr>
        <w:spacing w:line="240" w:lineRule="auto"/>
        <w:contextualSpacing/>
        <w:jc w:val="right"/>
        <w:rPr>
          <w:rFonts w:ascii="Arial" w:hAnsi="Arial" w:cs="Arial"/>
          <w:i/>
          <w:sz w:val="18"/>
          <w:szCs w:val="18"/>
        </w:rPr>
      </w:pPr>
      <w:r>
        <w:rPr>
          <w:rFonts w:ascii="Arial" w:hAnsi="Arial" w:cs="Arial"/>
          <w:i/>
          <w:sz w:val="18"/>
          <w:szCs w:val="18"/>
        </w:rPr>
        <w:t xml:space="preserve">PRILOGE - Obrazec št. </w:t>
      </w:r>
      <w:r w:rsidR="00DD0FE4">
        <w:rPr>
          <w:rFonts w:ascii="Arial" w:hAnsi="Arial" w:cs="Arial"/>
          <w:i/>
          <w:sz w:val="18"/>
          <w:szCs w:val="18"/>
        </w:rPr>
        <w:t>8</w:t>
      </w:r>
    </w:p>
    <w:p w14:paraId="562D7310" w14:textId="77777777" w:rsidR="000C0C90" w:rsidRDefault="000C0C90" w:rsidP="00D530AB">
      <w:pPr>
        <w:spacing w:line="240" w:lineRule="auto"/>
        <w:contextualSpacing/>
        <w:jc w:val="right"/>
        <w:rPr>
          <w:rFonts w:ascii="Arial" w:hAnsi="Arial" w:cs="Arial"/>
          <w:i/>
          <w:sz w:val="18"/>
          <w:szCs w:val="18"/>
        </w:rPr>
      </w:pPr>
    </w:p>
    <w:p w14:paraId="28A42167" w14:textId="77777777" w:rsidR="000C0C90" w:rsidRPr="004A4982" w:rsidRDefault="000C0C90" w:rsidP="000C0C90">
      <w:pPr>
        <w:pStyle w:val="Naslov3"/>
        <w:jc w:val="center"/>
        <w:rPr>
          <w:rFonts w:ascii="Arial" w:hAnsi="Arial" w:cs="Arial"/>
          <w:color w:val="auto"/>
          <w:sz w:val="24"/>
        </w:rPr>
      </w:pPr>
      <w:bookmarkStart w:id="0" w:name="_Toc464471223"/>
      <w:r w:rsidRPr="004A4982">
        <w:rPr>
          <w:rFonts w:ascii="Arial" w:hAnsi="Arial" w:cs="Arial"/>
          <w:color w:val="auto"/>
          <w:sz w:val="24"/>
        </w:rPr>
        <w:t>VZOREC POGODBE</w:t>
      </w:r>
      <w:bookmarkEnd w:id="0"/>
    </w:p>
    <w:p w14:paraId="3BA2382C" w14:textId="77777777" w:rsidR="000C0C90" w:rsidRPr="004948A4" w:rsidRDefault="000C0C90" w:rsidP="000C0C90">
      <w:pPr>
        <w:spacing w:line="240" w:lineRule="auto"/>
        <w:contextualSpacing/>
        <w:jc w:val="both"/>
        <w:rPr>
          <w:rFonts w:ascii="Arial" w:hAnsi="Arial" w:cs="Arial"/>
          <w:b/>
          <w:sz w:val="20"/>
          <w:szCs w:val="18"/>
          <w:u w:val="single"/>
        </w:rPr>
      </w:pPr>
    </w:p>
    <w:p w14:paraId="5951BBF6" w14:textId="77777777" w:rsidR="000C0C90" w:rsidRPr="004948A4" w:rsidRDefault="000C0C90" w:rsidP="000C0C90">
      <w:pPr>
        <w:spacing w:line="240" w:lineRule="auto"/>
        <w:contextualSpacing/>
        <w:jc w:val="both"/>
        <w:rPr>
          <w:rFonts w:ascii="Arial" w:hAnsi="Arial" w:cs="Arial"/>
          <w:bCs/>
          <w:sz w:val="20"/>
          <w:szCs w:val="20"/>
        </w:rPr>
      </w:pPr>
    </w:p>
    <w:p w14:paraId="2FA4AD40" w14:textId="77777777"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Rdeča dvorana Športno rekreacijski zavod, Velenje,</w:t>
      </w:r>
    </w:p>
    <w:p w14:paraId="5B9744C5" w14:textId="77777777"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 xml:space="preserve">ki ga  zastopa direktor </w:t>
      </w:r>
      <w:r w:rsidR="00064A5B">
        <w:rPr>
          <w:rFonts w:ascii="Arial" w:hAnsi="Arial" w:cs="Arial"/>
          <w:bCs/>
          <w:sz w:val="18"/>
          <w:szCs w:val="20"/>
        </w:rPr>
        <w:t>Dimitrij AMON</w:t>
      </w:r>
    </w:p>
    <w:p w14:paraId="55360F35" w14:textId="77777777"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matična številka: 5232210</w:t>
      </w:r>
    </w:p>
    <w:p w14:paraId="15F255B3" w14:textId="77777777"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ID za DDV: SI69628955</w:t>
      </w:r>
    </w:p>
    <w:p w14:paraId="0CCE67A8" w14:textId="276ED29F" w:rsidR="000C0C90" w:rsidRPr="004948A4" w:rsidRDefault="000C0C90" w:rsidP="000C0C90">
      <w:pPr>
        <w:spacing w:line="240" w:lineRule="auto"/>
        <w:contextualSpacing/>
        <w:jc w:val="both"/>
        <w:rPr>
          <w:rFonts w:ascii="Arial" w:hAnsi="Arial" w:cs="Arial"/>
          <w:bCs/>
          <w:sz w:val="18"/>
          <w:szCs w:val="20"/>
        </w:rPr>
      </w:pPr>
      <w:r w:rsidRPr="000654B1">
        <w:rPr>
          <w:rFonts w:ascii="Arial" w:hAnsi="Arial" w:cs="Arial"/>
          <w:bCs/>
          <w:sz w:val="18"/>
          <w:szCs w:val="20"/>
        </w:rPr>
        <w:t>Podračun  št.:</w:t>
      </w:r>
      <w:r w:rsidR="0029651D">
        <w:rPr>
          <w:rFonts w:ascii="Arial" w:hAnsi="Arial" w:cs="Arial"/>
          <w:bCs/>
          <w:sz w:val="18"/>
          <w:szCs w:val="20"/>
        </w:rPr>
        <w:t xml:space="preserve"> </w:t>
      </w:r>
      <w:r w:rsidRPr="000654B1">
        <w:rPr>
          <w:rFonts w:ascii="Arial" w:hAnsi="Arial" w:cs="Arial"/>
          <w:bCs/>
          <w:sz w:val="18"/>
          <w:szCs w:val="20"/>
        </w:rPr>
        <w:t>SI56 01333 603 0721 989</w:t>
      </w:r>
    </w:p>
    <w:p w14:paraId="656B5146" w14:textId="13567351" w:rsidR="000C0C90" w:rsidRPr="00BE5D2B" w:rsidRDefault="000C0C90" w:rsidP="000C0C90">
      <w:pPr>
        <w:spacing w:line="240" w:lineRule="auto"/>
        <w:contextualSpacing/>
        <w:jc w:val="both"/>
        <w:rPr>
          <w:rFonts w:ascii="Arial" w:hAnsi="Arial" w:cs="Arial"/>
          <w:bCs/>
          <w:i/>
          <w:iCs/>
          <w:sz w:val="18"/>
          <w:szCs w:val="20"/>
        </w:rPr>
      </w:pPr>
      <w:r w:rsidRPr="00BE5D2B">
        <w:rPr>
          <w:rFonts w:ascii="Arial" w:hAnsi="Arial" w:cs="Arial"/>
          <w:bCs/>
          <w:i/>
          <w:iCs/>
          <w:sz w:val="18"/>
          <w:szCs w:val="20"/>
        </w:rPr>
        <w:t>(v nadaljevanju naročnik)</w:t>
      </w:r>
    </w:p>
    <w:p w14:paraId="6119E1F0" w14:textId="77777777" w:rsidR="000C0C90" w:rsidRPr="004948A4" w:rsidRDefault="000C0C90" w:rsidP="000C0C90">
      <w:pPr>
        <w:spacing w:line="240" w:lineRule="auto"/>
        <w:contextualSpacing/>
        <w:jc w:val="both"/>
        <w:rPr>
          <w:rFonts w:ascii="Arial" w:hAnsi="Arial" w:cs="Arial"/>
          <w:bCs/>
          <w:sz w:val="18"/>
          <w:szCs w:val="20"/>
        </w:rPr>
      </w:pPr>
    </w:p>
    <w:p w14:paraId="38FDA987" w14:textId="77777777" w:rsidR="000C0C90" w:rsidRPr="004948A4" w:rsidRDefault="000C0C90" w:rsidP="000C0C90">
      <w:pPr>
        <w:spacing w:line="240" w:lineRule="auto"/>
        <w:contextualSpacing/>
        <w:jc w:val="both"/>
        <w:rPr>
          <w:rFonts w:ascii="Arial" w:hAnsi="Arial" w:cs="Arial"/>
          <w:bCs/>
          <w:sz w:val="18"/>
          <w:szCs w:val="20"/>
        </w:rPr>
      </w:pPr>
      <w:r w:rsidRPr="004948A4">
        <w:rPr>
          <w:rFonts w:ascii="Arial" w:hAnsi="Arial" w:cs="Arial"/>
          <w:bCs/>
          <w:sz w:val="18"/>
          <w:szCs w:val="20"/>
        </w:rPr>
        <w:t>in</w:t>
      </w:r>
    </w:p>
    <w:p w14:paraId="765D64C0" w14:textId="77777777" w:rsidR="000C0C90" w:rsidRPr="004948A4" w:rsidRDefault="000C0C90" w:rsidP="000C0C90">
      <w:pPr>
        <w:spacing w:line="240" w:lineRule="auto"/>
        <w:contextualSpacing/>
        <w:jc w:val="both"/>
        <w:rPr>
          <w:rFonts w:ascii="Arial" w:hAnsi="Arial" w:cs="Arial"/>
          <w:bCs/>
          <w:sz w:val="18"/>
          <w:szCs w:val="20"/>
        </w:rPr>
      </w:pPr>
    </w:p>
    <w:p w14:paraId="77EF093D" w14:textId="6A997A87" w:rsidR="000C0C90" w:rsidRPr="004948A4" w:rsidRDefault="000C0C90" w:rsidP="000C0C90">
      <w:pPr>
        <w:spacing w:before="225" w:after="225" w:line="240" w:lineRule="auto"/>
        <w:contextualSpacing/>
        <w:jc w:val="both"/>
        <w:rPr>
          <w:rFonts w:ascii="Arial" w:hAnsi="Arial" w:cs="Arial"/>
          <w:color w:val="000000"/>
          <w:sz w:val="18"/>
          <w:szCs w:val="20"/>
        </w:rPr>
      </w:pPr>
      <w:r w:rsidRPr="004948A4">
        <w:rPr>
          <w:rFonts w:ascii="Arial" w:hAnsi="Arial" w:cs="Arial"/>
          <w:color w:val="000000"/>
          <w:sz w:val="18"/>
          <w:szCs w:val="20"/>
        </w:rPr>
        <w:t>___________________________________</w:t>
      </w:r>
      <w:r w:rsidR="00262B55">
        <w:rPr>
          <w:rFonts w:ascii="Arial" w:hAnsi="Arial" w:cs="Arial"/>
          <w:color w:val="000000"/>
          <w:sz w:val="18"/>
          <w:szCs w:val="20"/>
        </w:rPr>
        <w:t>________</w:t>
      </w:r>
      <w:r w:rsidRPr="004948A4">
        <w:rPr>
          <w:rFonts w:ascii="Arial" w:hAnsi="Arial" w:cs="Arial"/>
          <w:color w:val="000000"/>
          <w:sz w:val="18"/>
          <w:szCs w:val="20"/>
        </w:rPr>
        <w:t>,</w:t>
      </w:r>
      <w:r w:rsidRPr="004948A4">
        <w:rPr>
          <w:rFonts w:ascii="Arial" w:hAnsi="Arial" w:cs="Arial"/>
          <w:color w:val="000000"/>
          <w:sz w:val="18"/>
          <w:szCs w:val="20"/>
        </w:rPr>
        <w:br/>
        <w:t>ki ga zastopa</w:t>
      </w:r>
      <w:r w:rsidR="00262B55">
        <w:rPr>
          <w:rFonts w:ascii="Arial" w:hAnsi="Arial" w:cs="Arial"/>
          <w:color w:val="000000"/>
          <w:sz w:val="18"/>
          <w:szCs w:val="20"/>
        </w:rPr>
        <w:t>:</w:t>
      </w:r>
      <w:r w:rsidRPr="004948A4">
        <w:rPr>
          <w:rFonts w:ascii="Arial" w:hAnsi="Arial" w:cs="Arial"/>
          <w:color w:val="000000"/>
          <w:sz w:val="18"/>
          <w:szCs w:val="20"/>
        </w:rPr>
        <w:t> ________________________</w:t>
      </w:r>
      <w:r w:rsidR="00262B55">
        <w:rPr>
          <w:rFonts w:ascii="Arial" w:hAnsi="Arial" w:cs="Arial"/>
          <w:color w:val="000000"/>
          <w:sz w:val="18"/>
          <w:szCs w:val="20"/>
        </w:rPr>
        <w:t>________</w:t>
      </w:r>
      <w:r w:rsidRPr="004948A4">
        <w:rPr>
          <w:rFonts w:ascii="Arial" w:hAnsi="Arial" w:cs="Arial"/>
          <w:color w:val="000000"/>
          <w:sz w:val="18"/>
          <w:szCs w:val="20"/>
        </w:rPr>
        <w:t>,</w:t>
      </w:r>
    </w:p>
    <w:p w14:paraId="28427427" w14:textId="02404708" w:rsidR="000C0C90" w:rsidRPr="004948A4" w:rsidRDefault="000C0C90" w:rsidP="000C0C90">
      <w:pPr>
        <w:spacing w:before="225" w:after="225" w:line="240" w:lineRule="auto"/>
        <w:contextualSpacing/>
        <w:jc w:val="both"/>
        <w:rPr>
          <w:rFonts w:ascii="Arial" w:hAnsi="Arial" w:cs="Arial"/>
          <w:bCs/>
          <w:sz w:val="18"/>
          <w:szCs w:val="20"/>
        </w:rPr>
      </w:pPr>
      <w:r w:rsidRPr="004948A4">
        <w:rPr>
          <w:rFonts w:ascii="Arial" w:hAnsi="Arial" w:cs="Arial"/>
          <w:bCs/>
          <w:sz w:val="18"/>
          <w:szCs w:val="20"/>
        </w:rPr>
        <w:t>ID za DDV:</w:t>
      </w:r>
      <w:r w:rsidR="00262B55">
        <w:rPr>
          <w:rFonts w:ascii="Arial" w:hAnsi="Arial" w:cs="Arial"/>
          <w:bCs/>
          <w:sz w:val="18"/>
          <w:szCs w:val="20"/>
        </w:rPr>
        <w:t xml:space="preserve"> </w:t>
      </w:r>
      <w:r w:rsidRPr="004948A4">
        <w:rPr>
          <w:rFonts w:ascii="Arial" w:hAnsi="Arial" w:cs="Arial"/>
          <w:bCs/>
          <w:sz w:val="18"/>
          <w:szCs w:val="20"/>
        </w:rPr>
        <w:t>__________________________</w:t>
      </w:r>
      <w:r w:rsidR="00262B55">
        <w:rPr>
          <w:rFonts w:ascii="Arial" w:hAnsi="Arial" w:cs="Arial"/>
          <w:bCs/>
          <w:sz w:val="18"/>
          <w:szCs w:val="20"/>
        </w:rPr>
        <w:t>________</w:t>
      </w:r>
    </w:p>
    <w:p w14:paraId="186ED3E9" w14:textId="069C2A19" w:rsidR="000C0C90" w:rsidRPr="004948A4" w:rsidRDefault="000C0C90" w:rsidP="000C0C90">
      <w:pPr>
        <w:spacing w:before="225" w:after="225" w:line="240" w:lineRule="auto"/>
        <w:contextualSpacing/>
        <w:jc w:val="both"/>
        <w:rPr>
          <w:rFonts w:ascii="Arial" w:hAnsi="Arial" w:cs="Arial"/>
          <w:sz w:val="18"/>
          <w:szCs w:val="20"/>
        </w:rPr>
      </w:pPr>
      <w:r w:rsidRPr="004948A4">
        <w:rPr>
          <w:rFonts w:ascii="Arial" w:hAnsi="Arial" w:cs="Arial"/>
          <w:sz w:val="18"/>
          <w:szCs w:val="20"/>
        </w:rPr>
        <w:t>Matična številka:______________________</w:t>
      </w:r>
      <w:r w:rsidR="00262B55">
        <w:rPr>
          <w:rFonts w:ascii="Arial" w:hAnsi="Arial" w:cs="Arial"/>
          <w:sz w:val="18"/>
          <w:szCs w:val="20"/>
        </w:rPr>
        <w:t>________</w:t>
      </w:r>
    </w:p>
    <w:p w14:paraId="6EC46004" w14:textId="1CBDBA58" w:rsidR="000C0C90" w:rsidRPr="004948A4" w:rsidRDefault="000C0C90" w:rsidP="000C0C90">
      <w:pPr>
        <w:spacing w:before="225" w:after="225" w:line="240" w:lineRule="auto"/>
        <w:contextualSpacing/>
        <w:jc w:val="both"/>
        <w:rPr>
          <w:rFonts w:ascii="Arial" w:hAnsi="Arial" w:cs="Arial"/>
          <w:color w:val="000000"/>
          <w:position w:val="-2"/>
          <w:sz w:val="18"/>
          <w:szCs w:val="20"/>
        </w:rPr>
      </w:pPr>
      <w:r w:rsidRPr="004948A4">
        <w:rPr>
          <w:rFonts w:ascii="Arial" w:hAnsi="Arial" w:cs="Arial"/>
          <w:color w:val="000000"/>
          <w:position w:val="-2"/>
          <w:sz w:val="18"/>
          <w:szCs w:val="20"/>
        </w:rPr>
        <w:t>Transakcijski račun (TRR)</w:t>
      </w:r>
      <w:r w:rsidR="00262B55">
        <w:rPr>
          <w:rFonts w:ascii="Arial" w:hAnsi="Arial" w:cs="Arial"/>
          <w:color w:val="000000"/>
          <w:position w:val="-2"/>
          <w:sz w:val="18"/>
          <w:szCs w:val="20"/>
        </w:rPr>
        <w:t xml:space="preserve"> pri banki</w:t>
      </w:r>
      <w:r w:rsidRPr="004948A4">
        <w:rPr>
          <w:rFonts w:ascii="Arial" w:hAnsi="Arial" w:cs="Arial"/>
          <w:color w:val="000000"/>
          <w:position w:val="-2"/>
          <w:sz w:val="18"/>
          <w:szCs w:val="20"/>
        </w:rPr>
        <w:t>:________________________</w:t>
      </w:r>
      <w:r w:rsidR="00262B55">
        <w:rPr>
          <w:rFonts w:ascii="Arial" w:hAnsi="Arial" w:cs="Arial"/>
          <w:color w:val="000000"/>
          <w:position w:val="-2"/>
          <w:sz w:val="18"/>
          <w:szCs w:val="20"/>
        </w:rPr>
        <w:t>_________________</w:t>
      </w:r>
    </w:p>
    <w:p w14:paraId="7EA47981" w14:textId="063A5753" w:rsidR="000C0C90" w:rsidRPr="00BE5D2B" w:rsidRDefault="000C0C90" w:rsidP="000C0C90">
      <w:pPr>
        <w:jc w:val="both"/>
        <w:rPr>
          <w:rFonts w:ascii="Arial" w:hAnsi="Arial" w:cs="Arial"/>
          <w:bCs/>
          <w:i/>
          <w:iCs/>
          <w:sz w:val="18"/>
          <w:szCs w:val="20"/>
        </w:rPr>
      </w:pPr>
      <w:r w:rsidRPr="00BE5D2B">
        <w:rPr>
          <w:rFonts w:ascii="Arial" w:hAnsi="Arial" w:cs="Arial"/>
          <w:bCs/>
          <w:i/>
          <w:iCs/>
          <w:sz w:val="18"/>
          <w:szCs w:val="20"/>
        </w:rPr>
        <w:t>(v nadaljevanju izvajalec)</w:t>
      </w:r>
    </w:p>
    <w:p w14:paraId="06D6340A"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skleneta</w:t>
      </w:r>
    </w:p>
    <w:p w14:paraId="629725F1" w14:textId="77777777" w:rsidR="000C0C90" w:rsidRPr="004948A4" w:rsidRDefault="000C0C90" w:rsidP="000C0C90">
      <w:pPr>
        <w:jc w:val="center"/>
        <w:rPr>
          <w:rFonts w:ascii="Arial" w:hAnsi="Arial" w:cs="Arial"/>
          <w:b/>
          <w:sz w:val="18"/>
          <w:szCs w:val="18"/>
        </w:rPr>
      </w:pPr>
      <w:r w:rsidRPr="004948A4">
        <w:rPr>
          <w:rFonts w:ascii="Arial" w:hAnsi="Arial" w:cs="Arial"/>
          <w:b/>
          <w:sz w:val="18"/>
          <w:szCs w:val="18"/>
        </w:rPr>
        <w:t xml:space="preserve">POGODBO </w:t>
      </w:r>
    </w:p>
    <w:p w14:paraId="5B97853C" w14:textId="65D894BF" w:rsidR="000C0C90" w:rsidRPr="004948A4" w:rsidRDefault="000C0C90" w:rsidP="000C0C90">
      <w:pPr>
        <w:jc w:val="center"/>
        <w:rPr>
          <w:rFonts w:ascii="Arial" w:hAnsi="Arial" w:cs="Arial"/>
          <w:b/>
          <w:sz w:val="18"/>
          <w:szCs w:val="18"/>
        </w:rPr>
      </w:pPr>
      <w:r w:rsidRPr="004948A4">
        <w:rPr>
          <w:rFonts w:ascii="Arial" w:hAnsi="Arial" w:cs="Arial"/>
          <w:b/>
          <w:bCs/>
          <w:color w:val="000000"/>
          <w:sz w:val="18"/>
          <w:szCs w:val="18"/>
        </w:rPr>
        <w:t>ČIŠČENJE OBJEKTOV RDEČA DVORANA ŠRZ</w:t>
      </w:r>
      <w:r w:rsidRPr="004948A4">
        <w:rPr>
          <w:rFonts w:ascii="Arial" w:hAnsi="Arial" w:cs="Arial"/>
          <w:b/>
          <w:sz w:val="18"/>
          <w:szCs w:val="18"/>
        </w:rPr>
        <w:t xml:space="preserve"> </w:t>
      </w:r>
    </w:p>
    <w:p w14:paraId="5EDF4435" w14:textId="77777777" w:rsidR="000C0C90" w:rsidRPr="004948A4" w:rsidRDefault="000C0C90" w:rsidP="000C0C90">
      <w:pPr>
        <w:ind w:left="720"/>
        <w:jc w:val="center"/>
        <w:rPr>
          <w:rFonts w:ascii="Arial" w:hAnsi="Arial" w:cs="Arial"/>
          <w:sz w:val="18"/>
          <w:szCs w:val="18"/>
        </w:rPr>
      </w:pPr>
    </w:p>
    <w:p w14:paraId="3648974C" w14:textId="77777777" w:rsidR="000C0C90" w:rsidRPr="004948A4" w:rsidRDefault="000C0C90" w:rsidP="000C0C90">
      <w:pPr>
        <w:ind w:left="720"/>
        <w:rPr>
          <w:rFonts w:ascii="Arial" w:hAnsi="Arial" w:cs="Arial"/>
          <w:b/>
          <w:sz w:val="18"/>
          <w:szCs w:val="18"/>
        </w:rPr>
      </w:pPr>
      <w:r w:rsidRPr="004948A4">
        <w:rPr>
          <w:rFonts w:ascii="Arial" w:hAnsi="Arial" w:cs="Arial"/>
          <w:b/>
          <w:sz w:val="18"/>
          <w:szCs w:val="18"/>
        </w:rPr>
        <w:t xml:space="preserve">                                                            SPLOŠNE DOLOČBE</w:t>
      </w:r>
    </w:p>
    <w:p w14:paraId="19E1039F" w14:textId="77777777" w:rsidR="000C0C90" w:rsidRPr="004948A4" w:rsidRDefault="000C0C90">
      <w:pPr>
        <w:numPr>
          <w:ilvl w:val="0"/>
          <w:numId w:val="26"/>
        </w:numPr>
        <w:spacing w:after="0"/>
        <w:jc w:val="center"/>
        <w:rPr>
          <w:rFonts w:ascii="Arial" w:hAnsi="Arial" w:cs="Arial"/>
          <w:sz w:val="18"/>
          <w:szCs w:val="18"/>
        </w:rPr>
      </w:pPr>
      <w:r w:rsidRPr="004948A4">
        <w:rPr>
          <w:rFonts w:ascii="Arial" w:hAnsi="Arial" w:cs="Arial"/>
          <w:sz w:val="18"/>
          <w:szCs w:val="18"/>
        </w:rPr>
        <w:t>člen</w:t>
      </w:r>
    </w:p>
    <w:p w14:paraId="6854A966"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uvodoma ugotavljata, da:</w:t>
      </w:r>
    </w:p>
    <w:p w14:paraId="12F3A891" w14:textId="750932BD" w:rsidR="000C0C90" w:rsidRPr="004948A4" w:rsidRDefault="000C0C90" w:rsidP="000C0C90">
      <w:pPr>
        <w:jc w:val="both"/>
        <w:rPr>
          <w:rFonts w:ascii="Arial" w:hAnsi="Arial" w:cs="Arial"/>
          <w:sz w:val="18"/>
          <w:szCs w:val="18"/>
        </w:rPr>
      </w:pPr>
      <w:r w:rsidRPr="004948A4">
        <w:rPr>
          <w:rFonts w:ascii="Arial" w:hAnsi="Arial" w:cs="Arial"/>
          <w:sz w:val="18"/>
          <w:szCs w:val="18"/>
        </w:rPr>
        <w:t>- je bil izvajalec izbran na podlagi javnega razpisa po odprtem postopku, objavljenega dne ……………….na portalu javn</w:t>
      </w:r>
      <w:r w:rsidR="00064A5B">
        <w:rPr>
          <w:rFonts w:ascii="Arial" w:hAnsi="Arial" w:cs="Arial"/>
          <w:sz w:val="18"/>
          <w:szCs w:val="18"/>
        </w:rPr>
        <w:t>ih naročil, št. objave …………/202</w:t>
      </w:r>
      <w:r w:rsidR="00BE5D2B">
        <w:rPr>
          <w:rFonts w:ascii="Arial" w:hAnsi="Arial" w:cs="Arial"/>
          <w:sz w:val="18"/>
          <w:szCs w:val="18"/>
        </w:rPr>
        <w:t>4</w:t>
      </w:r>
      <w:r w:rsidRPr="004948A4">
        <w:rPr>
          <w:rFonts w:ascii="Arial" w:hAnsi="Arial" w:cs="Arial"/>
          <w:sz w:val="18"/>
          <w:szCs w:val="18"/>
        </w:rPr>
        <w:t xml:space="preserve"> in obveščen z odločitvijo o oddaji naročila št. ……………………… z dne </w:t>
      </w:r>
      <w:r w:rsidR="00DD0FE4">
        <w:rPr>
          <w:rFonts w:ascii="Arial" w:hAnsi="Arial" w:cs="Arial"/>
          <w:sz w:val="18"/>
          <w:szCs w:val="18"/>
        </w:rPr>
        <w:t>……………………………..</w:t>
      </w:r>
      <w:r w:rsidRPr="004948A4">
        <w:rPr>
          <w:rFonts w:ascii="Arial" w:hAnsi="Arial" w:cs="Arial"/>
          <w:sz w:val="18"/>
          <w:szCs w:val="18"/>
        </w:rPr>
        <w:t xml:space="preserve">; </w:t>
      </w:r>
    </w:p>
    <w:p w14:paraId="2896757B" w14:textId="52F4D446" w:rsidR="000C0C90" w:rsidRDefault="000C0C90" w:rsidP="000C0C90">
      <w:pPr>
        <w:jc w:val="both"/>
        <w:rPr>
          <w:rFonts w:ascii="Arial" w:hAnsi="Arial" w:cs="Arial"/>
          <w:sz w:val="18"/>
          <w:szCs w:val="18"/>
        </w:rPr>
      </w:pPr>
      <w:r w:rsidRPr="004948A4">
        <w:rPr>
          <w:rFonts w:ascii="Arial" w:hAnsi="Arial" w:cs="Arial"/>
          <w:sz w:val="18"/>
          <w:szCs w:val="18"/>
        </w:rPr>
        <w:t xml:space="preserve">- </w:t>
      </w:r>
      <w:r w:rsidR="002A4A65">
        <w:rPr>
          <w:rFonts w:ascii="Arial" w:hAnsi="Arial" w:cs="Arial"/>
          <w:sz w:val="18"/>
          <w:szCs w:val="18"/>
        </w:rPr>
        <w:t>sanitetni material in čistila za čiščenje zagotovi naročnik in s tem zagotovi, da se bo čiščenje izvajalo skladno z veljavno</w:t>
      </w:r>
      <w:r w:rsidR="00064A5B">
        <w:rPr>
          <w:rFonts w:ascii="Arial" w:hAnsi="Arial" w:cs="Arial"/>
          <w:sz w:val="18"/>
          <w:szCs w:val="18"/>
        </w:rPr>
        <w:t xml:space="preserve"> </w:t>
      </w:r>
      <w:r w:rsidRPr="004948A4">
        <w:rPr>
          <w:rFonts w:ascii="Arial" w:hAnsi="Arial" w:cs="Arial"/>
          <w:sz w:val="18"/>
          <w:szCs w:val="18"/>
        </w:rPr>
        <w:t>Uredbo o zelenem javnem naročanju</w:t>
      </w:r>
      <w:r w:rsidR="00064A5B">
        <w:rPr>
          <w:rFonts w:ascii="Arial" w:hAnsi="Arial" w:cs="Arial"/>
          <w:sz w:val="18"/>
          <w:szCs w:val="18"/>
        </w:rPr>
        <w:t>;</w:t>
      </w:r>
      <w:r w:rsidRPr="004948A4">
        <w:rPr>
          <w:rFonts w:ascii="Arial" w:hAnsi="Arial" w:cs="Arial"/>
          <w:sz w:val="18"/>
          <w:szCs w:val="18"/>
        </w:rPr>
        <w:t xml:space="preserve"> </w:t>
      </w:r>
      <w:r w:rsidR="00064A5B">
        <w:rPr>
          <w:rFonts w:ascii="Arial" w:hAnsi="Arial" w:cs="Arial"/>
          <w:sz w:val="18"/>
          <w:szCs w:val="18"/>
        </w:rPr>
        <w:t>v nadaljevanju: Uredba</w:t>
      </w:r>
      <w:r w:rsidRPr="004948A4">
        <w:rPr>
          <w:rFonts w:ascii="Arial" w:hAnsi="Arial" w:cs="Arial"/>
          <w:sz w:val="18"/>
          <w:szCs w:val="18"/>
        </w:rPr>
        <w:t>.</w:t>
      </w:r>
    </w:p>
    <w:p w14:paraId="78F22F75" w14:textId="77777777" w:rsidR="002A4A65" w:rsidRPr="004948A4" w:rsidRDefault="002A4A65" w:rsidP="000C0C90">
      <w:pPr>
        <w:jc w:val="both"/>
        <w:rPr>
          <w:rFonts w:ascii="Arial" w:hAnsi="Arial" w:cs="Arial"/>
          <w:sz w:val="18"/>
          <w:szCs w:val="18"/>
        </w:rPr>
      </w:pPr>
    </w:p>
    <w:p w14:paraId="2F25A901" w14:textId="77777777" w:rsidR="000C0C90" w:rsidRPr="004948A4" w:rsidRDefault="000C0C90" w:rsidP="000C0C90">
      <w:pPr>
        <w:jc w:val="center"/>
        <w:rPr>
          <w:rFonts w:ascii="Arial" w:hAnsi="Arial" w:cs="Arial"/>
          <w:b/>
          <w:sz w:val="18"/>
          <w:szCs w:val="18"/>
        </w:rPr>
      </w:pPr>
      <w:r w:rsidRPr="004948A4">
        <w:rPr>
          <w:rFonts w:ascii="Arial" w:hAnsi="Arial" w:cs="Arial"/>
          <w:b/>
          <w:sz w:val="18"/>
          <w:szCs w:val="18"/>
        </w:rPr>
        <w:t>PREDMET POGODBE</w:t>
      </w:r>
    </w:p>
    <w:p w14:paraId="52D1637A" w14:textId="77777777" w:rsidR="000C0C90" w:rsidRPr="004948A4" w:rsidRDefault="000C0C90">
      <w:pPr>
        <w:numPr>
          <w:ilvl w:val="0"/>
          <w:numId w:val="26"/>
        </w:numPr>
        <w:spacing w:after="0"/>
        <w:jc w:val="center"/>
        <w:rPr>
          <w:rFonts w:ascii="Arial" w:hAnsi="Arial" w:cs="Arial"/>
          <w:sz w:val="18"/>
          <w:szCs w:val="18"/>
        </w:rPr>
      </w:pPr>
      <w:r w:rsidRPr="004948A4">
        <w:rPr>
          <w:rFonts w:ascii="Arial" w:hAnsi="Arial" w:cs="Arial"/>
          <w:sz w:val="18"/>
          <w:szCs w:val="18"/>
        </w:rPr>
        <w:t>člen</w:t>
      </w:r>
    </w:p>
    <w:p w14:paraId="45E23089" w14:textId="7CEC809B" w:rsidR="000C0C90" w:rsidRPr="004948A4" w:rsidRDefault="000C0C90" w:rsidP="000C0C90">
      <w:pPr>
        <w:jc w:val="both"/>
        <w:rPr>
          <w:rFonts w:ascii="Arial" w:hAnsi="Arial" w:cs="Arial"/>
          <w:sz w:val="18"/>
          <w:szCs w:val="18"/>
        </w:rPr>
      </w:pPr>
      <w:r w:rsidRPr="004948A4">
        <w:rPr>
          <w:rFonts w:ascii="Arial" w:hAnsi="Arial" w:cs="Arial"/>
          <w:sz w:val="18"/>
          <w:szCs w:val="18"/>
        </w:rPr>
        <w:t>Predmet te pogodbe je čiščenje objektov Rdeča dvorana ŠRZ, skladno s pogoji in tehničnimi specifikacijami iz razpisne dokumentacije.</w:t>
      </w:r>
    </w:p>
    <w:p w14:paraId="116CE338" w14:textId="77777777" w:rsidR="000C0C90" w:rsidRPr="00B46A8C" w:rsidRDefault="000C0C90" w:rsidP="000C0C90">
      <w:pPr>
        <w:spacing w:line="240" w:lineRule="auto"/>
        <w:jc w:val="both"/>
        <w:rPr>
          <w:rFonts w:ascii="Arial" w:hAnsi="Arial" w:cs="Arial"/>
          <w:sz w:val="18"/>
          <w:szCs w:val="18"/>
        </w:rPr>
      </w:pPr>
      <w:r w:rsidRPr="004948A4">
        <w:rPr>
          <w:rFonts w:ascii="Arial" w:hAnsi="Arial" w:cs="Arial"/>
          <w:sz w:val="18"/>
          <w:szCs w:val="18"/>
        </w:rPr>
        <w:t>Čiščenje se izvaja dnevno, vsak delovni dan, po potrebi tudi ob nedeljah in praznikih, tedensko, mese</w:t>
      </w:r>
      <w:r>
        <w:rPr>
          <w:rFonts w:ascii="Arial" w:hAnsi="Arial" w:cs="Arial"/>
          <w:sz w:val="18"/>
          <w:szCs w:val="18"/>
        </w:rPr>
        <w:t xml:space="preserve">čno, kvartalno </w:t>
      </w:r>
      <w:r w:rsidRPr="00B46A8C">
        <w:rPr>
          <w:rFonts w:ascii="Arial" w:hAnsi="Arial" w:cs="Arial"/>
          <w:sz w:val="18"/>
          <w:szCs w:val="18"/>
        </w:rPr>
        <w:t>in enkrat letno.</w:t>
      </w:r>
    </w:p>
    <w:p w14:paraId="1955A0F4" w14:textId="53C1E826"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xml:space="preserve">Čiščenje se izvaja na </w:t>
      </w:r>
      <w:r w:rsidR="00FF300E">
        <w:rPr>
          <w:rFonts w:ascii="Arial" w:hAnsi="Arial" w:cs="Arial"/>
          <w:sz w:val="18"/>
          <w:szCs w:val="18"/>
        </w:rPr>
        <w:t>petih</w:t>
      </w:r>
      <w:r w:rsidRPr="00B46A8C">
        <w:rPr>
          <w:rFonts w:ascii="Arial" w:hAnsi="Arial" w:cs="Arial"/>
          <w:sz w:val="18"/>
          <w:szCs w:val="18"/>
        </w:rPr>
        <w:t xml:space="preserve"> lokacijah in sicer:</w:t>
      </w:r>
    </w:p>
    <w:p w14:paraId="050C80AB" w14:textId="77777777"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Rdeča dvorana, Šaleška cesta 3, Velenje,</w:t>
      </w:r>
    </w:p>
    <w:p w14:paraId="4BB0D34C" w14:textId="05CC1186"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Bazen Velenje, Kopališka cesta 2, Velenje,</w:t>
      </w:r>
    </w:p>
    <w:p w14:paraId="59A6E6C5" w14:textId="00C8EB92" w:rsidR="000C0C90"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t>- Mestni stadion Velenje, Cesta na jezero 7, Velenje</w:t>
      </w:r>
      <w:r w:rsidR="00BE5D2B">
        <w:rPr>
          <w:rFonts w:ascii="Arial" w:hAnsi="Arial" w:cs="Arial"/>
          <w:sz w:val="18"/>
          <w:szCs w:val="18"/>
        </w:rPr>
        <w:t>,</w:t>
      </w:r>
    </w:p>
    <w:p w14:paraId="44AD15F9" w14:textId="77777777" w:rsidR="00FF300E" w:rsidRDefault="00BE5D2B" w:rsidP="000C0C90">
      <w:pPr>
        <w:spacing w:line="240" w:lineRule="auto"/>
        <w:contextualSpacing/>
        <w:jc w:val="both"/>
        <w:rPr>
          <w:rFonts w:ascii="Arial" w:hAnsi="Arial" w:cs="Arial"/>
          <w:sz w:val="18"/>
          <w:szCs w:val="18"/>
        </w:rPr>
      </w:pPr>
      <w:r>
        <w:rPr>
          <w:rFonts w:ascii="Arial" w:hAnsi="Arial" w:cs="Arial"/>
          <w:sz w:val="18"/>
          <w:szCs w:val="18"/>
        </w:rPr>
        <w:t>- Bela dvorana, Cesta Simona Blatnika 26, Velenje</w:t>
      </w:r>
      <w:r w:rsidR="00FF300E">
        <w:rPr>
          <w:rFonts w:ascii="Arial" w:hAnsi="Arial" w:cs="Arial"/>
          <w:sz w:val="18"/>
          <w:szCs w:val="18"/>
        </w:rPr>
        <w:t>,</w:t>
      </w:r>
    </w:p>
    <w:p w14:paraId="5E3E9F46" w14:textId="7D150BDC" w:rsidR="00BE5D2B" w:rsidRPr="00B46A8C" w:rsidRDefault="00FF300E" w:rsidP="000C0C90">
      <w:pPr>
        <w:spacing w:line="240" w:lineRule="auto"/>
        <w:contextualSpacing/>
        <w:jc w:val="both"/>
        <w:rPr>
          <w:rFonts w:ascii="Arial" w:hAnsi="Arial" w:cs="Arial"/>
          <w:sz w:val="18"/>
          <w:szCs w:val="18"/>
        </w:rPr>
      </w:pPr>
      <w:r>
        <w:rPr>
          <w:rFonts w:ascii="Arial" w:hAnsi="Arial" w:cs="Arial"/>
          <w:sz w:val="18"/>
          <w:szCs w:val="18"/>
        </w:rPr>
        <w:t xml:space="preserve">- </w:t>
      </w:r>
      <w:r w:rsidR="00DD0FE4">
        <w:rPr>
          <w:rFonts w:ascii="Arial" w:hAnsi="Arial" w:cs="Arial"/>
          <w:sz w:val="18"/>
          <w:szCs w:val="18"/>
        </w:rPr>
        <w:t>S</w:t>
      </w:r>
      <w:r>
        <w:rPr>
          <w:rFonts w:ascii="Arial" w:hAnsi="Arial" w:cs="Arial"/>
          <w:sz w:val="18"/>
          <w:szCs w:val="18"/>
        </w:rPr>
        <w:t>kakalnica Velenje, Stari trg 1, Velenje</w:t>
      </w:r>
      <w:r w:rsidR="00BE5D2B">
        <w:rPr>
          <w:rFonts w:ascii="Arial" w:hAnsi="Arial" w:cs="Arial"/>
          <w:sz w:val="18"/>
          <w:szCs w:val="18"/>
        </w:rPr>
        <w:t>.</w:t>
      </w:r>
    </w:p>
    <w:p w14:paraId="72EFFD70" w14:textId="77777777" w:rsidR="000C0C90" w:rsidRDefault="000C0C90" w:rsidP="000C0C90">
      <w:pPr>
        <w:spacing w:line="240" w:lineRule="auto"/>
        <w:contextualSpacing/>
        <w:jc w:val="both"/>
        <w:rPr>
          <w:rFonts w:ascii="Arial" w:hAnsi="Arial" w:cs="Arial"/>
          <w:sz w:val="18"/>
          <w:szCs w:val="18"/>
        </w:rPr>
      </w:pPr>
    </w:p>
    <w:p w14:paraId="7BDAA4C6" w14:textId="77777777" w:rsidR="000C0C90" w:rsidRPr="00B46A8C" w:rsidRDefault="000C0C90" w:rsidP="000C0C90">
      <w:pPr>
        <w:spacing w:line="240" w:lineRule="auto"/>
        <w:contextualSpacing/>
        <w:jc w:val="both"/>
        <w:rPr>
          <w:rFonts w:ascii="Arial" w:hAnsi="Arial" w:cs="Arial"/>
          <w:sz w:val="18"/>
          <w:szCs w:val="18"/>
        </w:rPr>
      </w:pPr>
      <w:r w:rsidRPr="00B46A8C">
        <w:rPr>
          <w:rFonts w:ascii="Arial" w:hAnsi="Arial" w:cs="Arial"/>
          <w:sz w:val="18"/>
          <w:szCs w:val="18"/>
        </w:rPr>
        <w:lastRenderedPageBreak/>
        <w:t>Čistijo se prostori:</w:t>
      </w:r>
    </w:p>
    <w:p w14:paraId="0DF04023" w14:textId="264BAE7F" w:rsidR="000C0C90" w:rsidRPr="00FF300E" w:rsidRDefault="00BE5D2B">
      <w:pPr>
        <w:pStyle w:val="Odstavekseznama"/>
        <w:numPr>
          <w:ilvl w:val="0"/>
          <w:numId w:val="31"/>
        </w:numPr>
        <w:spacing w:line="240" w:lineRule="auto"/>
        <w:jc w:val="both"/>
        <w:rPr>
          <w:rFonts w:ascii="Arial" w:hAnsi="Arial" w:cs="Arial"/>
          <w:sz w:val="18"/>
          <w:szCs w:val="18"/>
        </w:rPr>
      </w:pPr>
      <w:r w:rsidRPr="00FF300E">
        <w:rPr>
          <w:rFonts w:ascii="Arial" w:hAnsi="Arial" w:cs="Arial"/>
          <w:sz w:val="18"/>
          <w:szCs w:val="18"/>
        </w:rPr>
        <w:t>o</w:t>
      </w:r>
      <w:r w:rsidR="000C0C90" w:rsidRPr="00FF300E">
        <w:rPr>
          <w:rFonts w:ascii="Arial" w:hAnsi="Arial" w:cs="Arial"/>
          <w:sz w:val="18"/>
          <w:szCs w:val="18"/>
        </w:rPr>
        <w:t>bjekt  Rdeč</w:t>
      </w:r>
      <w:r w:rsidRPr="00FF300E">
        <w:rPr>
          <w:rFonts w:ascii="Arial" w:hAnsi="Arial" w:cs="Arial"/>
          <w:sz w:val="18"/>
          <w:szCs w:val="18"/>
        </w:rPr>
        <w:t>a</w:t>
      </w:r>
      <w:r w:rsidR="000C0C90" w:rsidRPr="00FF300E">
        <w:rPr>
          <w:rFonts w:ascii="Arial" w:hAnsi="Arial" w:cs="Arial"/>
          <w:sz w:val="18"/>
          <w:szCs w:val="18"/>
        </w:rPr>
        <w:t xml:space="preserve"> dvoran</w:t>
      </w:r>
      <w:r w:rsidRPr="00FF300E">
        <w:rPr>
          <w:rFonts w:ascii="Arial" w:hAnsi="Arial" w:cs="Arial"/>
          <w:sz w:val="18"/>
          <w:szCs w:val="18"/>
        </w:rPr>
        <w:t>a</w:t>
      </w:r>
      <w:r w:rsidR="000C0C90" w:rsidRPr="00FF300E">
        <w:rPr>
          <w:rFonts w:ascii="Arial" w:hAnsi="Arial" w:cs="Arial"/>
          <w:sz w:val="18"/>
          <w:szCs w:val="18"/>
        </w:rPr>
        <w:t>: športne površine in spremljajoči prostori,</w:t>
      </w:r>
      <w:r w:rsidRPr="00FF300E">
        <w:rPr>
          <w:rFonts w:ascii="Arial" w:hAnsi="Arial" w:cs="Arial"/>
          <w:sz w:val="18"/>
          <w:szCs w:val="18"/>
        </w:rPr>
        <w:t xml:space="preserve"> pisarniški prostori, recepcija; </w:t>
      </w:r>
    </w:p>
    <w:p w14:paraId="54D92A19" w14:textId="50554CE7" w:rsidR="000C0C90" w:rsidRPr="00FF300E" w:rsidRDefault="00BE5D2B">
      <w:pPr>
        <w:pStyle w:val="Odstavekseznama"/>
        <w:numPr>
          <w:ilvl w:val="0"/>
          <w:numId w:val="31"/>
        </w:numPr>
        <w:spacing w:line="240" w:lineRule="auto"/>
        <w:jc w:val="both"/>
        <w:rPr>
          <w:rFonts w:ascii="Arial" w:hAnsi="Arial" w:cs="Arial"/>
          <w:sz w:val="18"/>
          <w:szCs w:val="18"/>
        </w:rPr>
      </w:pPr>
      <w:r w:rsidRPr="00FF300E">
        <w:rPr>
          <w:rFonts w:ascii="Arial" w:hAnsi="Arial" w:cs="Arial"/>
          <w:sz w:val="18"/>
          <w:szCs w:val="18"/>
        </w:rPr>
        <w:t>o</w:t>
      </w:r>
      <w:r w:rsidR="000C0C90" w:rsidRPr="00FF300E">
        <w:rPr>
          <w:rFonts w:ascii="Arial" w:hAnsi="Arial" w:cs="Arial"/>
          <w:sz w:val="18"/>
          <w:szCs w:val="18"/>
        </w:rPr>
        <w:t>bjekt  Bazen Velenje: športne površine in spremljajoči prostori,</w:t>
      </w:r>
      <w:r w:rsidRPr="00FF300E">
        <w:rPr>
          <w:rFonts w:ascii="Arial" w:hAnsi="Arial" w:cs="Arial"/>
          <w:sz w:val="18"/>
          <w:szCs w:val="18"/>
        </w:rPr>
        <w:t xml:space="preserve"> fitnes in funkcionalna dvorana ter sanitarni prostori Urbanega parka v neposredni bližini bazena (20 min/dan);</w:t>
      </w:r>
    </w:p>
    <w:p w14:paraId="3EFAD12B" w14:textId="00B41F27" w:rsidR="00BE5D2B" w:rsidRPr="00FF300E" w:rsidRDefault="000C0C90">
      <w:pPr>
        <w:pStyle w:val="Odstavekseznama"/>
        <w:numPr>
          <w:ilvl w:val="0"/>
          <w:numId w:val="31"/>
        </w:numPr>
        <w:spacing w:line="240" w:lineRule="auto"/>
        <w:jc w:val="both"/>
        <w:rPr>
          <w:rFonts w:ascii="Arial" w:hAnsi="Arial" w:cs="Arial"/>
          <w:sz w:val="18"/>
          <w:szCs w:val="18"/>
        </w:rPr>
      </w:pPr>
      <w:r w:rsidRPr="00FF300E">
        <w:rPr>
          <w:rFonts w:ascii="Arial" w:hAnsi="Arial" w:cs="Arial"/>
          <w:sz w:val="18"/>
          <w:szCs w:val="18"/>
        </w:rPr>
        <w:t>Mestni stadion Velenje: spremljajoči prostori</w:t>
      </w:r>
      <w:r w:rsidR="00BE5D2B" w:rsidRPr="00FF300E">
        <w:rPr>
          <w:rFonts w:ascii="Arial" w:hAnsi="Arial" w:cs="Arial"/>
          <w:sz w:val="18"/>
          <w:szCs w:val="18"/>
        </w:rPr>
        <w:t>;</w:t>
      </w:r>
    </w:p>
    <w:p w14:paraId="776E27EA" w14:textId="77777777" w:rsidR="00FF300E" w:rsidRDefault="00BE5D2B">
      <w:pPr>
        <w:pStyle w:val="Odstavekseznama"/>
        <w:numPr>
          <w:ilvl w:val="0"/>
          <w:numId w:val="31"/>
        </w:numPr>
        <w:spacing w:line="240" w:lineRule="auto"/>
        <w:jc w:val="both"/>
        <w:rPr>
          <w:rFonts w:ascii="Arial" w:hAnsi="Arial" w:cs="Arial"/>
          <w:sz w:val="18"/>
          <w:szCs w:val="18"/>
        </w:rPr>
      </w:pPr>
      <w:r w:rsidRPr="00FF300E">
        <w:rPr>
          <w:rFonts w:ascii="Arial" w:hAnsi="Arial" w:cs="Arial"/>
          <w:sz w:val="18"/>
          <w:szCs w:val="18"/>
        </w:rPr>
        <w:t>Bela dvorana: spremljajoči prostori</w:t>
      </w:r>
      <w:r w:rsidR="00FF300E">
        <w:rPr>
          <w:rFonts w:ascii="Arial" w:hAnsi="Arial" w:cs="Arial"/>
          <w:sz w:val="18"/>
          <w:szCs w:val="18"/>
        </w:rPr>
        <w:t>;</w:t>
      </w:r>
    </w:p>
    <w:p w14:paraId="2A30E171" w14:textId="7F822F3F" w:rsidR="000C0C90" w:rsidRPr="00FF300E" w:rsidRDefault="00FF300E">
      <w:pPr>
        <w:pStyle w:val="Odstavekseznama"/>
        <w:numPr>
          <w:ilvl w:val="0"/>
          <w:numId w:val="31"/>
        </w:numPr>
        <w:spacing w:line="240" w:lineRule="auto"/>
        <w:jc w:val="both"/>
        <w:rPr>
          <w:rFonts w:ascii="Arial" w:hAnsi="Arial" w:cs="Arial"/>
          <w:sz w:val="18"/>
          <w:szCs w:val="18"/>
        </w:rPr>
      </w:pPr>
      <w:r>
        <w:rPr>
          <w:rFonts w:ascii="Arial" w:hAnsi="Arial" w:cs="Arial"/>
          <w:sz w:val="18"/>
          <w:szCs w:val="18"/>
        </w:rPr>
        <w:t>Skakalnica Velenje: spremljajoči prostori</w:t>
      </w:r>
      <w:r w:rsidR="000C0C90" w:rsidRPr="00FF300E">
        <w:rPr>
          <w:rFonts w:ascii="Arial" w:hAnsi="Arial" w:cs="Arial"/>
          <w:sz w:val="18"/>
          <w:szCs w:val="18"/>
        </w:rPr>
        <w:t>.</w:t>
      </w:r>
    </w:p>
    <w:p w14:paraId="30457628" w14:textId="77777777" w:rsidR="003D6969" w:rsidRPr="004948A4" w:rsidRDefault="003D6969" w:rsidP="000C0C90">
      <w:pPr>
        <w:spacing w:line="240" w:lineRule="auto"/>
        <w:contextualSpacing/>
        <w:jc w:val="both"/>
        <w:rPr>
          <w:rFonts w:ascii="Arial" w:hAnsi="Arial" w:cs="Arial"/>
          <w:sz w:val="18"/>
          <w:szCs w:val="18"/>
        </w:rPr>
      </w:pPr>
    </w:p>
    <w:p w14:paraId="73D2A8A8" w14:textId="77777777" w:rsidR="000C0C90" w:rsidRPr="004948A4" w:rsidRDefault="000C0C90" w:rsidP="000C0C90">
      <w:pPr>
        <w:jc w:val="both"/>
        <w:rPr>
          <w:rFonts w:ascii="Arial" w:hAnsi="Arial" w:cs="Arial"/>
          <w:sz w:val="18"/>
          <w:szCs w:val="18"/>
        </w:rPr>
      </w:pPr>
      <w:r w:rsidRPr="004948A4">
        <w:rPr>
          <w:rFonts w:ascii="Arial" w:hAnsi="Arial" w:cs="Arial"/>
          <w:bCs/>
          <w:sz w:val="18"/>
          <w:szCs w:val="20"/>
        </w:rPr>
        <w:t>Naročnik</w:t>
      </w:r>
      <w:r w:rsidRPr="004948A4">
        <w:rPr>
          <w:rFonts w:ascii="Arial" w:hAnsi="Arial" w:cs="Arial"/>
          <w:sz w:val="18"/>
          <w:szCs w:val="18"/>
        </w:rPr>
        <w:t xml:space="preserve"> si pridržuje pravico obseg naročila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 </w:t>
      </w:r>
    </w:p>
    <w:p w14:paraId="739D23D9" w14:textId="77777777" w:rsidR="000C0C90" w:rsidRPr="004948A4" w:rsidRDefault="000C0C90">
      <w:pPr>
        <w:pStyle w:val="Odstavekseznama"/>
        <w:numPr>
          <w:ilvl w:val="0"/>
          <w:numId w:val="26"/>
        </w:numPr>
        <w:jc w:val="center"/>
        <w:rPr>
          <w:rFonts w:ascii="Arial" w:hAnsi="Arial" w:cs="Arial"/>
          <w:sz w:val="18"/>
          <w:szCs w:val="18"/>
        </w:rPr>
      </w:pPr>
      <w:r w:rsidRPr="004948A4">
        <w:rPr>
          <w:rFonts w:ascii="Arial" w:hAnsi="Arial" w:cs="Arial"/>
          <w:sz w:val="18"/>
          <w:szCs w:val="18"/>
        </w:rPr>
        <w:t>člen</w:t>
      </w:r>
    </w:p>
    <w:p w14:paraId="6E752E8B"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Izvajalec bo izvršil pogodbena dela v skladu in v obsegu z naslednjimi dokumenti:</w:t>
      </w:r>
    </w:p>
    <w:p w14:paraId="20878E4C" w14:textId="1429C1C6" w:rsidR="000C0C90" w:rsidRPr="004948A4" w:rsidRDefault="000C0C90" w:rsidP="000C0C90">
      <w:pPr>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t>Ponudbe izvajalca št. ___________,</w:t>
      </w:r>
      <w:r w:rsidR="00DE6BE2">
        <w:rPr>
          <w:rFonts w:ascii="Arial" w:hAnsi="Arial" w:cs="Arial"/>
          <w:sz w:val="18"/>
          <w:szCs w:val="18"/>
        </w:rPr>
        <w:t xml:space="preserve"> z dne ______________</w:t>
      </w:r>
      <w:r w:rsidR="00262B55">
        <w:rPr>
          <w:rFonts w:ascii="Arial" w:hAnsi="Arial" w:cs="Arial"/>
          <w:sz w:val="18"/>
          <w:szCs w:val="18"/>
        </w:rPr>
        <w:t>______</w:t>
      </w:r>
      <w:r w:rsidR="00DE6BE2">
        <w:rPr>
          <w:rFonts w:ascii="Arial" w:hAnsi="Arial" w:cs="Arial"/>
          <w:sz w:val="18"/>
          <w:szCs w:val="18"/>
        </w:rPr>
        <w:t>,</w:t>
      </w:r>
    </w:p>
    <w:p w14:paraId="0B6AC092" w14:textId="1DE55470" w:rsidR="000C0C90" w:rsidRPr="004948A4" w:rsidRDefault="000C0C90" w:rsidP="000C0C90">
      <w:pPr>
        <w:ind w:left="705" w:hanging="705"/>
        <w:jc w:val="both"/>
        <w:rPr>
          <w:rFonts w:ascii="Arial" w:hAnsi="Arial" w:cs="Arial"/>
          <w:sz w:val="18"/>
          <w:szCs w:val="18"/>
        </w:rPr>
      </w:pPr>
      <w:r w:rsidRPr="004948A4">
        <w:rPr>
          <w:rFonts w:ascii="Arial" w:hAnsi="Arial" w:cs="Arial"/>
          <w:sz w:val="18"/>
          <w:szCs w:val="18"/>
        </w:rPr>
        <w:t>•</w:t>
      </w:r>
      <w:r w:rsidRPr="004948A4">
        <w:rPr>
          <w:rFonts w:ascii="Arial" w:hAnsi="Arial" w:cs="Arial"/>
          <w:sz w:val="18"/>
          <w:szCs w:val="18"/>
        </w:rPr>
        <w:tab/>
      </w:r>
      <w:r w:rsidR="001F5445">
        <w:rPr>
          <w:rFonts w:ascii="Arial" w:hAnsi="Arial" w:cs="Arial"/>
          <w:sz w:val="18"/>
          <w:szCs w:val="18"/>
        </w:rPr>
        <w:t>razpisne dokumentacije za izvedbo predmetnega naročila</w:t>
      </w:r>
      <w:r>
        <w:rPr>
          <w:rFonts w:ascii="Arial" w:hAnsi="Arial" w:cs="Arial"/>
          <w:sz w:val="18"/>
          <w:szCs w:val="18"/>
        </w:rPr>
        <w:t xml:space="preserve"> in skladno </w:t>
      </w:r>
      <w:r w:rsidR="001F5445">
        <w:rPr>
          <w:rFonts w:ascii="Arial" w:hAnsi="Arial" w:cs="Arial"/>
          <w:sz w:val="18"/>
          <w:szCs w:val="18"/>
        </w:rPr>
        <w:t xml:space="preserve">s </w:t>
      </w:r>
      <w:r w:rsidR="00262B55">
        <w:rPr>
          <w:rFonts w:ascii="Arial" w:hAnsi="Arial" w:cs="Arial"/>
          <w:sz w:val="18"/>
          <w:szCs w:val="18"/>
        </w:rPr>
        <w:t>t</w:t>
      </w:r>
      <w:r w:rsidR="001F5445">
        <w:rPr>
          <w:rFonts w:ascii="Arial" w:hAnsi="Arial" w:cs="Arial"/>
          <w:sz w:val="18"/>
          <w:szCs w:val="18"/>
        </w:rPr>
        <w:t>ehničnimi specifikacijami naročila (Navodil</w:t>
      </w:r>
      <w:r w:rsidR="00657409">
        <w:rPr>
          <w:rFonts w:ascii="Arial" w:hAnsi="Arial" w:cs="Arial"/>
          <w:sz w:val="18"/>
          <w:szCs w:val="18"/>
        </w:rPr>
        <w:t>a</w:t>
      </w:r>
      <w:r w:rsidR="00262B55">
        <w:rPr>
          <w:rFonts w:ascii="Arial" w:hAnsi="Arial" w:cs="Arial"/>
          <w:sz w:val="18"/>
          <w:szCs w:val="18"/>
        </w:rPr>
        <w:t xml:space="preserve"> za pripravo ponudbe</w:t>
      </w:r>
      <w:r>
        <w:rPr>
          <w:rFonts w:ascii="Arial" w:hAnsi="Arial" w:cs="Arial"/>
          <w:sz w:val="18"/>
          <w:szCs w:val="18"/>
        </w:rPr>
        <w:t xml:space="preserve">). </w:t>
      </w:r>
      <w:r w:rsidRPr="004948A4">
        <w:rPr>
          <w:rFonts w:ascii="Arial" w:hAnsi="Arial" w:cs="Arial"/>
          <w:sz w:val="18"/>
          <w:szCs w:val="18"/>
        </w:rPr>
        <w:t xml:space="preserve">Pogoji v razpisni dokumentaciji, veljajo tudi, če niso </w:t>
      </w:r>
      <w:r>
        <w:rPr>
          <w:rFonts w:ascii="Arial" w:hAnsi="Arial" w:cs="Arial"/>
          <w:sz w:val="18"/>
          <w:szCs w:val="18"/>
        </w:rPr>
        <w:t>v tej pogodbi posebej navedeni.</w:t>
      </w:r>
    </w:p>
    <w:p w14:paraId="196A550B"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Dokumenti iz prvega odstavka tega člena so priloga in sestavni del te pogodbe (v nadaljevanju: pogodbena dokumentacija).</w:t>
      </w:r>
    </w:p>
    <w:p w14:paraId="1F4D3CB9"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s podpisom te pogodbe potrjuje, da je v celoti seznanjen z obsegom in zahtevnostjo predmetnega naročila, z razpisno in drugo dokumentacijo. </w:t>
      </w:r>
    </w:p>
    <w:p w14:paraId="711F41BF" w14:textId="77777777" w:rsidR="000C0C90" w:rsidRPr="004948A4" w:rsidRDefault="000C0C90" w:rsidP="000C0C90">
      <w:pPr>
        <w:autoSpaceDE w:val="0"/>
        <w:autoSpaceDN w:val="0"/>
        <w:adjustRightInd w:val="0"/>
        <w:jc w:val="both"/>
        <w:rPr>
          <w:rFonts w:ascii="Arial" w:hAnsi="Arial" w:cs="Arial"/>
        </w:rPr>
      </w:pPr>
      <w:r w:rsidRPr="004948A4">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4948A4">
        <w:rPr>
          <w:rFonts w:ascii="Arial" w:hAnsi="Arial" w:cs="Arial"/>
        </w:rPr>
        <w:t xml:space="preserve"> </w:t>
      </w:r>
    </w:p>
    <w:p w14:paraId="572A3399" w14:textId="77777777" w:rsidR="000C0C90" w:rsidRPr="004948A4" w:rsidRDefault="000C0C90" w:rsidP="000C0C90">
      <w:pPr>
        <w:autoSpaceDE w:val="0"/>
        <w:autoSpaceDN w:val="0"/>
        <w:adjustRightInd w:val="0"/>
        <w:jc w:val="both"/>
        <w:rPr>
          <w:rFonts w:ascii="Arial" w:hAnsi="Arial" w:cs="Arial"/>
        </w:rPr>
      </w:pPr>
    </w:p>
    <w:p w14:paraId="090A4E20" w14:textId="77777777"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t>OBVEZNOSTI IZVAJALCA</w:t>
      </w:r>
    </w:p>
    <w:p w14:paraId="6B63D76C" w14:textId="77777777" w:rsidR="000C0C90" w:rsidRPr="003D6969" w:rsidRDefault="000C0C90">
      <w:pPr>
        <w:numPr>
          <w:ilvl w:val="0"/>
          <w:numId w:val="26"/>
        </w:numPr>
        <w:spacing w:after="0"/>
        <w:jc w:val="center"/>
        <w:rPr>
          <w:rFonts w:ascii="Arial" w:hAnsi="Arial" w:cs="Arial"/>
          <w:sz w:val="18"/>
          <w:szCs w:val="18"/>
        </w:rPr>
      </w:pPr>
      <w:r w:rsidRPr="004948A4">
        <w:rPr>
          <w:rFonts w:ascii="Arial" w:hAnsi="Arial" w:cs="Arial"/>
          <w:sz w:val="18"/>
          <w:szCs w:val="18"/>
        </w:rPr>
        <w:t>člen</w:t>
      </w:r>
    </w:p>
    <w:p w14:paraId="704C341B" w14:textId="180EB592"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 podpisom te pogodbe potrjuje, da je v celoti seznanjen z obsegom in zahtevnostjo pogodbenih del, z lokacijami, kjer se bodo izvajala pogodbena dela - Čiščenje objektov Rdeča dvorana ŠRZ.</w:t>
      </w:r>
    </w:p>
    <w:p w14:paraId="3677E2F9" w14:textId="77777777"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izvajanjem del po tej pogodbi se izvajalec obvezuje:</w:t>
      </w:r>
    </w:p>
    <w:p w14:paraId="53961D20" w14:textId="6A5B7702" w:rsidR="000C0C90" w:rsidRPr="00DE6BE2" w:rsidRDefault="000C0C90">
      <w:pPr>
        <w:pStyle w:val="Odstavekseznama"/>
        <w:numPr>
          <w:ilvl w:val="0"/>
          <w:numId w:val="30"/>
        </w:numPr>
        <w:autoSpaceDE w:val="0"/>
        <w:autoSpaceDN w:val="0"/>
        <w:adjustRightInd w:val="0"/>
        <w:jc w:val="both"/>
        <w:rPr>
          <w:rFonts w:ascii="Arial" w:hAnsi="Arial" w:cs="Arial"/>
          <w:sz w:val="18"/>
          <w:szCs w:val="18"/>
        </w:rPr>
      </w:pPr>
      <w:r w:rsidRPr="00DE6BE2">
        <w:rPr>
          <w:rFonts w:ascii="Arial" w:hAnsi="Arial" w:cs="Arial"/>
          <w:sz w:val="18"/>
          <w:szCs w:val="18"/>
        </w:rPr>
        <w:t>dela</w:t>
      </w:r>
      <w:r w:rsidR="00262B55">
        <w:rPr>
          <w:rFonts w:ascii="Arial" w:hAnsi="Arial" w:cs="Arial"/>
          <w:sz w:val="18"/>
          <w:szCs w:val="18"/>
        </w:rPr>
        <w:t xml:space="preserve"> izvršiti</w:t>
      </w:r>
      <w:r w:rsidRPr="00DE6BE2">
        <w:rPr>
          <w:rFonts w:ascii="Arial" w:hAnsi="Arial" w:cs="Arial"/>
          <w:sz w:val="18"/>
          <w:szCs w:val="18"/>
        </w:rPr>
        <w:t xml:space="preserve"> natančno po popisih del </w:t>
      </w:r>
      <w:r w:rsidR="00DE6BE2" w:rsidRPr="00DE6BE2">
        <w:rPr>
          <w:rFonts w:ascii="Arial" w:hAnsi="Arial" w:cs="Arial"/>
          <w:sz w:val="18"/>
          <w:szCs w:val="18"/>
        </w:rPr>
        <w:t xml:space="preserve">v določenem </w:t>
      </w:r>
      <w:r w:rsidRPr="00DE6BE2">
        <w:rPr>
          <w:rFonts w:ascii="Arial" w:hAnsi="Arial" w:cs="Arial"/>
          <w:sz w:val="18"/>
          <w:szCs w:val="18"/>
        </w:rPr>
        <w:t>obsegu – številu ur,</w:t>
      </w:r>
    </w:p>
    <w:p w14:paraId="40E82A45" w14:textId="77777777" w:rsidR="000C0C90" w:rsidRPr="00DE6BE2" w:rsidRDefault="000C0C90">
      <w:pPr>
        <w:pStyle w:val="Odstavekseznama"/>
        <w:numPr>
          <w:ilvl w:val="0"/>
          <w:numId w:val="30"/>
        </w:numPr>
        <w:autoSpaceDE w:val="0"/>
        <w:autoSpaceDN w:val="0"/>
        <w:adjustRightInd w:val="0"/>
        <w:jc w:val="both"/>
        <w:rPr>
          <w:rFonts w:ascii="Arial" w:hAnsi="Arial" w:cs="Arial"/>
          <w:sz w:val="18"/>
          <w:szCs w:val="18"/>
        </w:rPr>
      </w:pPr>
      <w:r w:rsidRPr="00DE6BE2">
        <w:rPr>
          <w:rFonts w:ascii="Arial" w:hAnsi="Arial" w:cs="Arial"/>
          <w:sz w:val="18"/>
          <w:szCs w:val="18"/>
        </w:rPr>
        <w:t>prevzeta dela izvršiti vestno, strokovno in kvalitetno, v skladu s standardi in normativi tudi s področja varstva in zdravja pri delu in varstva pred požarom ter tehničnimi predpisi,</w:t>
      </w:r>
    </w:p>
    <w:p w14:paraId="25AA6426" w14:textId="130D7912" w:rsidR="000C0C90" w:rsidRPr="00DE6BE2" w:rsidRDefault="00657409">
      <w:pPr>
        <w:pStyle w:val="Odstavekseznama"/>
        <w:numPr>
          <w:ilvl w:val="0"/>
          <w:numId w:val="30"/>
        </w:numPr>
        <w:autoSpaceDE w:val="0"/>
        <w:autoSpaceDN w:val="0"/>
        <w:adjustRightInd w:val="0"/>
        <w:jc w:val="both"/>
        <w:rPr>
          <w:rFonts w:ascii="Arial" w:hAnsi="Arial" w:cs="Arial"/>
          <w:sz w:val="18"/>
          <w:szCs w:val="18"/>
        </w:rPr>
      </w:pPr>
      <w:r>
        <w:rPr>
          <w:rFonts w:ascii="Arial" w:hAnsi="Arial" w:cs="Arial"/>
          <w:sz w:val="18"/>
          <w:szCs w:val="18"/>
        </w:rPr>
        <w:t xml:space="preserve">vestno </w:t>
      </w:r>
      <w:r w:rsidR="000C0C90" w:rsidRPr="00DE6BE2">
        <w:rPr>
          <w:rFonts w:ascii="Arial" w:hAnsi="Arial" w:cs="Arial"/>
          <w:sz w:val="18"/>
          <w:szCs w:val="18"/>
        </w:rPr>
        <w:t xml:space="preserve">skrbeti za prejete ključe prostorov, kot </w:t>
      </w:r>
      <w:r w:rsidR="001F5445" w:rsidRPr="00DE6BE2">
        <w:rPr>
          <w:rFonts w:ascii="Arial" w:hAnsi="Arial" w:cs="Arial"/>
          <w:sz w:val="18"/>
          <w:szCs w:val="18"/>
        </w:rPr>
        <w:t>dober</w:t>
      </w:r>
      <w:r w:rsidR="000C0C90" w:rsidRPr="00DE6BE2">
        <w:rPr>
          <w:rFonts w:ascii="Arial" w:hAnsi="Arial" w:cs="Arial"/>
          <w:sz w:val="18"/>
          <w:szCs w:val="18"/>
        </w:rPr>
        <w:t xml:space="preserve"> gospodar,</w:t>
      </w:r>
    </w:p>
    <w:p w14:paraId="14D0B96F" w14:textId="77777777" w:rsidR="00BA7ED5" w:rsidRDefault="000C0C90">
      <w:pPr>
        <w:pStyle w:val="Odstavekseznama"/>
        <w:numPr>
          <w:ilvl w:val="0"/>
          <w:numId w:val="30"/>
        </w:numPr>
        <w:autoSpaceDE w:val="0"/>
        <w:autoSpaceDN w:val="0"/>
        <w:adjustRightInd w:val="0"/>
        <w:jc w:val="both"/>
        <w:rPr>
          <w:rFonts w:ascii="Arial" w:hAnsi="Arial" w:cs="Arial"/>
          <w:sz w:val="18"/>
          <w:szCs w:val="18"/>
        </w:rPr>
      </w:pPr>
      <w:r w:rsidRPr="00DE6BE2">
        <w:rPr>
          <w:rFonts w:ascii="Arial" w:hAnsi="Arial" w:cs="Arial"/>
          <w:sz w:val="18"/>
          <w:szCs w:val="18"/>
        </w:rPr>
        <w:t xml:space="preserve">opraviti delo v delovnem času naročnika na način, da ni </w:t>
      </w:r>
      <w:r w:rsidR="00BA7ED5">
        <w:rPr>
          <w:rFonts w:ascii="Arial" w:hAnsi="Arial" w:cs="Arial"/>
          <w:sz w:val="18"/>
          <w:szCs w:val="18"/>
        </w:rPr>
        <w:t>moten delovni proces naročnika,</w:t>
      </w:r>
    </w:p>
    <w:p w14:paraId="26669092" w14:textId="77777777" w:rsidR="000C0C90" w:rsidRDefault="000C0C90">
      <w:pPr>
        <w:pStyle w:val="Odstavekseznama"/>
        <w:numPr>
          <w:ilvl w:val="0"/>
          <w:numId w:val="30"/>
        </w:numPr>
        <w:autoSpaceDE w:val="0"/>
        <w:autoSpaceDN w:val="0"/>
        <w:adjustRightInd w:val="0"/>
        <w:jc w:val="both"/>
        <w:rPr>
          <w:rFonts w:ascii="Arial" w:hAnsi="Arial" w:cs="Arial"/>
          <w:sz w:val="18"/>
          <w:szCs w:val="18"/>
        </w:rPr>
      </w:pPr>
      <w:r w:rsidRPr="00DE6BE2">
        <w:rPr>
          <w:rFonts w:ascii="Arial" w:hAnsi="Arial" w:cs="Arial"/>
          <w:sz w:val="18"/>
          <w:szCs w:val="18"/>
        </w:rPr>
        <w:t xml:space="preserve">posredovati seznam vseh delavcev, ki delajo v poslovnih prostorih </w:t>
      </w:r>
      <w:r w:rsidRPr="00BA7ED5">
        <w:rPr>
          <w:rFonts w:ascii="Arial" w:hAnsi="Arial" w:cs="Arial"/>
          <w:sz w:val="18"/>
          <w:szCs w:val="18"/>
        </w:rPr>
        <w:t>po tej pogodbi,</w:t>
      </w:r>
    </w:p>
    <w:p w14:paraId="0C60D599" w14:textId="130F5F74" w:rsidR="00262B55" w:rsidRDefault="00262B55">
      <w:pPr>
        <w:pStyle w:val="Odstavekseznama"/>
        <w:numPr>
          <w:ilvl w:val="0"/>
          <w:numId w:val="30"/>
        </w:numPr>
        <w:autoSpaceDE w:val="0"/>
        <w:autoSpaceDN w:val="0"/>
        <w:adjustRightInd w:val="0"/>
        <w:jc w:val="both"/>
        <w:rPr>
          <w:rFonts w:ascii="Arial" w:hAnsi="Arial" w:cs="Arial"/>
          <w:sz w:val="18"/>
          <w:szCs w:val="18"/>
        </w:rPr>
      </w:pPr>
      <w:r>
        <w:rPr>
          <w:rFonts w:ascii="Arial" w:hAnsi="Arial" w:cs="Arial"/>
          <w:sz w:val="18"/>
          <w:szCs w:val="18"/>
        </w:rPr>
        <w:t>zagotoviti, da delavci obvladajo osnovno znanje slovenskega jezika, kar na delovnem mestu omogoča jasno komunikacijo z naročnikom,</w:t>
      </w:r>
    </w:p>
    <w:p w14:paraId="2B0DABCE" w14:textId="0DCDF8B2" w:rsidR="00A91B9F" w:rsidRDefault="00A91B9F">
      <w:pPr>
        <w:pStyle w:val="Odstavekseznama"/>
        <w:numPr>
          <w:ilvl w:val="0"/>
          <w:numId w:val="30"/>
        </w:numPr>
        <w:autoSpaceDE w:val="0"/>
        <w:autoSpaceDN w:val="0"/>
        <w:adjustRightInd w:val="0"/>
        <w:jc w:val="both"/>
        <w:rPr>
          <w:rFonts w:ascii="Arial" w:hAnsi="Arial" w:cs="Arial"/>
          <w:sz w:val="18"/>
          <w:szCs w:val="18"/>
        </w:rPr>
      </w:pPr>
      <w:r>
        <w:rPr>
          <w:rFonts w:ascii="Arial" w:hAnsi="Arial" w:cs="Arial"/>
          <w:sz w:val="18"/>
          <w:szCs w:val="18"/>
        </w:rPr>
        <w:t xml:space="preserve">beležiti prisotnost </w:t>
      </w:r>
      <w:r w:rsidR="00262B55">
        <w:rPr>
          <w:rFonts w:ascii="Arial" w:hAnsi="Arial" w:cs="Arial"/>
          <w:sz w:val="18"/>
          <w:szCs w:val="18"/>
        </w:rPr>
        <w:t xml:space="preserve">delavcev </w:t>
      </w:r>
      <w:r>
        <w:rPr>
          <w:rFonts w:ascii="Arial" w:hAnsi="Arial" w:cs="Arial"/>
          <w:sz w:val="18"/>
          <w:szCs w:val="18"/>
        </w:rPr>
        <w:t>na delu v elektronskem sistemu naročnika MojeUre,</w:t>
      </w:r>
    </w:p>
    <w:p w14:paraId="535D8747" w14:textId="207AA692" w:rsidR="00A91B9F" w:rsidRDefault="00A91B9F">
      <w:pPr>
        <w:pStyle w:val="Odstavekseznama"/>
        <w:numPr>
          <w:ilvl w:val="0"/>
          <w:numId w:val="30"/>
        </w:numPr>
        <w:autoSpaceDE w:val="0"/>
        <w:autoSpaceDN w:val="0"/>
        <w:adjustRightInd w:val="0"/>
        <w:jc w:val="both"/>
        <w:rPr>
          <w:rFonts w:ascii="Arial" w:hAnsi="Arial" w:cs="Arial"/>
          <w:sz w:val="18"/>
          <w:szCs w:val="18"/>
        </w:rPr>
      </w:pPr>
      <w:r>
        <w:rPr>
          <w:rFonts w:ascii="Arial" w:hAnsi="Arial" w:cs="Arial"/>
          <w:sz w:val="18"/>
          <w:szCs w:val="18"/>
        </w:rPr>
        <w:t xml:space="preserve">vsaj enkrat mesečno na vseh infrastrukturnih objektih, ki so predmet </w:t>
      </w:r>
      <w:r w:rsidR="00A3395F">
        <w:rPr>
          <w:rFonts w:ascii="Arial" w:hAnsi="Arial" w:cs="Arial"/>
          <w:sz w:val="18"/>
          <w:szCs w:val="18"/>
        </w:rPr>
        <w:t>pogodbe, izvesti</w:t>
      </w:r>
      <w:r>
        <w:rPr>
          <w:rFonts w:ascii="Arial" w:hAnsi="Arial" w:cs="Arial"/>
          <w:sz w:val="18"/>
          <w:szCs w:val="18"/>
        </w:rPr>
        <w:t xml:space="preserve"> nadzor kakovosti čiščenja s strani izvajalca,</w:t>
      </w:r>
    </w:p>
    <w:p w14:paraId="378439F5" w14:textId="3AA00D82" w:rsidR="00A91B9F" w:rsidRDefault="00A91B9F">
      <w:pPr>
        <w:pStyle w:val="Odstavekseznama"/>
        <w:numPr>
          <w:ilvl w:val="0"/>
          <w:numId w:val="30"/>
        </w:numPr>
        <w:autoSpaceDE w:val="0"/>
        <w:autoSpaceDN w:val="0"/>
        <w:adjustRightInd w:val="0"/>
        <w:jc w:val="both"/>
        <w:rPr>
          <w:rFonts w:ascii="Arial" w:hAnsi="Arial" w:cs="Arial"/>
          <w:sz w:val="18"/>
          <w:szCs w:val="18"/>
        </w:rPr>
      </w:pPr>
      <w:r>
        <w:rPr>
          <w:rFonts w:ascii="Arial" w:hAnsi="Arial" w:cs="Arial"/>
          <w:sz w:val="18"/>
          <w:szCs w:val="18"/>
        </w:rPr>
        <w:lastRenderedPageBreak/>
        <w:t>generalno čiščenje posameznih objektov ni predmet pogodbe,</w:t>
      </w:r>
    </w:p>
    <w:p w14:paraId="284A815B" w14:textId="7E304C96" w:rsidR="00A91B9F" w:rsidRPr="00DE6BE2" w:rsidRDefault="00A91B9F">
      <w:pPr>
        <w:pStyle w:val="Odstavekseznama"/>
        <w:numPr>
          <w:ilvl w:val="0"/>
          <w:numId w:val="30"/>
        </w:numPr>
        <w:autoSpaceDE w:val="0"/>
        <w:autoSpaceDN w:val="0"/>
        <w:adjustRightInd w:val="0"/>
        <w:jc w:val="both"/>
        <w:rPr>
          <w:rFonts w:ascii="Arial" w:hAnsi="Arial" w:cs="Arial"/>
          <w:sz w:val="18"/>
          <w:szCs w:val="18"/>
        </w:rPr>
      </w:pPr>
      <w:r>
        <w:rPr>
          <w:rFonts w:ascii="Arial" w:hAnsi="Arial" w:cs="Arial"/>
          <w:sz w:val="18"/>
          <w:szCs w:val="18"/>
        </w:rPr>
        <w:t>čiščenje površin se izvaja vse do dela na višini (</w:t>
      </w:r>
      <w:r w:rsidR="00262B55">
        <w:rPr>
          <w:rFonts w:ascii="Arial" w:hAnsi="Arial" w:cs="Arial"/>
          <w:sz w:val="18"/>
          <w:szCs w:val="18"/>
        </w:rPr>
        <w:t>3</w:t>
      </w:r>
      <w:r w:rsidR="002A4A65">
        <w:rPr>
          <w:rFonts w:ascii="Arial" w:hAnsi="Arial" w:cs="Arial"/>
          <w:sz w:val="18"/>
          <w:szCs w:val="18"/>
        </w:rPr>
        <w:t xml:space="preserve"> </w:t>
      </w:r>
      <w:r w:rsidR="00CF2053">
        <w:rPr>
          <w:rFonts w:ascii="Arial" w:hAnsi="Arial" w:cs="Arial"/>
          <w:sz w:val="18"/>
          <w:szCs w:val="18"/>
        </w:rPr>
        <w:t>m nad tlemi) in vključuje vso opremo prostorov kot npr. steklene površine, ogledala v sanitetnih prostorih, zunanje površine kotličkov za sanitetno vodo, podporni robovi vrat</w:t>
      </w:r>
      <w:r w:rsidR="00262B55">
        <w:rPr>
          <w:rFonts w:ascii="Arial" w:hAnsi="Arial" w:cs="Arial"/>
          <w:sz w:val="18"/>
          <w:szCs w:val="18"/>
        </w:rPr>
        <w:t>,</w:t>
      </w:r>
      <w:r w:rsidR="00CF2053">
        <w:rPr>
          <w:rFonts w:ascii="Arial" w:hAnsi="Arial" w:cs="Arial"/>
          <w:sz w:val="18"/>
          <w:szCs w:val="18"/>
        </w:rPr>
        <w:t xml:space="preserve"> zgornji robovi vrat ipd.</w:t>
      </w:r>
      <w:r w:rsidR="002A4A65">
        <w:rPr>
          <w:rFonts w:ascii="Arial" w:hAnsi="Arial" w:cs="Arial"/>
          <w:sz w:val="18"/>
          <w:szCs w:val="18"/>
        </w:rPr>
        <w:t>,</w:t>
      </w:r>
    </w:p>
    <w:p w14:paraId="47C50230" w14:textId="77777777" w:rsidR="000C0C90" w:rsidRDefault="000C0C90">
      <w:pPr>
        <w:pStyle w:val="Odstavekseznama"/>
        <w:numPr>
          <w:ilvl w:val="0"/>
          <w:numId w:val="30"/>
        </w:numPr>
        <w:autoSpaceDE w:val="0"/>
        <w:autoSpaceDN w:val="0"/>
        <w:adjustRightInd w:val="0"/>
        <w:jc w:val="both"/>
        <w:rPr>
          <w:rFonts w:ascii="Arial" w:hAnsi="Arial" w:cs="Arial"/>
          <w:sz w:val="18"/>
          <w:szCs w:val="18"/>
        </w:rPr>
      </w:pPr>
      <w:r w:rsidRPr="00DE6BE2">
        <w:rPr>
          <w:rFonts w:ascii="Arial" w:hAnsi="Arial" w:cs="Arial"/>
          <w:sz w:val="18"/>
          <w:szCs w:val="18"/>
        </w:rPr>
        <w:t xml:space="preserve">varovati poslovne podatke in se obvezati da se nihče ne bo posluževal informacij in dokumentov, ki so </w:t>
      </w:r>
      <w:r w:rsidR="00DE6BE2" w:rsidRPr="00DE6BE2">
        <w:rPr>
          <w:rFonts w:ascii="Arial" w:hAnsi="Arial" w:cs="Arial"/>
          <w:sz w:val="18"/>
          <w:szCs w:val="18"/>
        </w:rPr>
        <w:t>dostopni pri čiščenju prostorov,</w:t>
      </w:r>
    </w:p>
    <w:p w14:paraId="6BF1BA69" w14:textId="58E95176" w:rsidR="00DE6BE2" w:rsidRPr="00DE6BE2" w:rsidRDefault="00DE6BE2">
      <w:pPr>
        <w:pStyle w:val="Odstavekseznama"/>
        <w:numPr>
          <w:ilvl w:val="0"/>
          <w:numId w:val="30"/>
        </w:numPr>
        <w:autoSpaceDE w:val="0"/>
        <w:autoSpaceDN w:val="0"/>
        <w:adjustRightInd w:val="0"/>
        <w:jc w:val="both"/>
        <w:rPr>
          <w:rFonts w:ascii="Arial" w:hAnsi="Arial" w:cs="Arial"/>
          <w:sz w:val="18"/>
          <w:szCs w:val="18"/>
        </w:rPr>
      </w:pPr>
      <w:r>
        <w:rPr>
          <w:rFonts w:ascii="Arial" w:hAnsi="Arial" w:cs="Arial"/>
          <w:sz w:val="18"/>
          <w:szCs w:val="18"/>
        </w:rPr>
        <w:t>pri izvajanju storitev čiščenja, ki je predmet tega javnega naročila,</w:t>
      </w:r>
      <w:r w:rsidR="00A91B9F">
        <w:rPr>
          <w:rFonts w:ascii="Arial" w:hAnsi="Arial" w:cs="Arial"/>
          <w:sz w:val="18"/>
          <w:szCs w:val="18"/>
        </w:rPr>
        <w:t xml:space="preserve"> se ves čas trajanja pogodbenega razmerja </w:t>
      </w:r>
      <w:r w:rsidRPr="00DE6BE2">
        <w:rPr>
          <w:rFonts w:ascii="Arial" w:hAnsi="Arial" w:cs="Arial"/>
          <w:sz w:val="18"/>
          <w:szCs w:val="18"/>
        </w:rPr>
        <w:t xml:space="preserve">uporabljati </w:t>
      </w:r>
      <w:r w:rsidRPr="00DE6BE2">
        <w:rPr>
          <w:rFonts w:ascii="Arial" w:hAnsi="Arial" w:cs="Arial" w:hint="eastAsia"/>
          <w:sz w:val="18"/>
          <w:szCs w:val="18"/>
        </w:rPr>
        <w:t>č</w:t>
      </w:r>
      <w:r w:rsidRPr="00DE6BE2">
        <w:rPr>
          <w:rFonts w:ascii="Arial" w:hAnsi="Arial" w:cs="Arial"/>
          <w:sz w:val="18"/>
          <w:szCs w:val="18"/>
        </w:rPr>
        <w:t xml:space="preserve">istila </w:t>
      </w:r>
      <w:r w:rsidR="00A91B9F">
        <w:rPr>
          <w:rFonts w:ascii="Arial" w:hAnsi="Arial" w:cs="Arial"/>
          <w:sz w:val="18"/>
          <w:szCs w:val="18"/>
        </w:rPr>
        <w:t xml:space="preserve">naročnika </w:t>
      </w:r>
      <w:r w:rsidRPr="00DE6BE2">
        <w:rPr>
          <w:rFonts w:ascii="Arial" w:hAnsi="Arial" w:cs="Arial"/>
          <w:sz w:val="18"/>
          <w:szCs w:val="18"/>
        </w:rPr>
        <w:t xml:space="preserve">(univerzalna </w:t>
      </w:r>
      <w:r w:rsidRPr="00DE6BE2">
        <w:rPr>
          <w:rFonts w:ascii="Arial" w:hAnsi="Arial" w:cs="Arial" w:hint="eastAsia"/>
          <w:sz w:val="18"/>
          <w:szCs w:val="18"/>
        </w:rPr>
        <w:t>č</w:t>
      </w:r>
      <w:r w:rsidRPr="00DE6BE2">
        <w:rPr>
          <w:rFonts w:ascii="Arial" w:hAnsi="Arial" w:cs="Arial"/>
          <w:sz w:val="18"/>
          <w:szCs w:val="18"/>
        </w:rPr>
        <w:t xml:space="preserve">istila, </w:t>
      </w:r>
      <w:r w:rsidRPr="00DE6BE2">
        <w:rPr>
          <w:rFonts w:ascii="Arial" w:hAnsi="Arial" w:cs="Arial" w:hint="eastAsia"/>
          <w:sz w:val="18"/>
          <w:szCs w:val="18"/>
        </w:rPr>
        <w:t>č</w:t>
      </w:r>
      <w:r w:rsidRPr="00DE6BE2">
        <w:rPr>
          <w:rFonts w:ascii="Arial" w:hAnsi="Arial" w:cs="Arial"/>
          <w:sz w:val="18"/>
          <w:szCs w:val="18"/>
        </w:rPr>
        <w:t xml:space="preserve">istila za sanitarne prostore, </w:t>
      </w:r>
      <w:r w:rsidRPr="00DE6BE2">
        <w:rPr>
          <w:rFonts w:ascii="Arial" w:hAnsi="Arial" w:cs="Arial" w:hint="eastAsia"/>
          <w:sz w:val="18"/>
          <w:szCs w:val="18"/>
        </w:rPr>
        <w:t>č</w:t>
      </w:r>
      <w:r w:rsidRPr="00DE6BE2">
        <w:rPr>
          <w:rFonts w:ascii="Arial" w:hAnsi="Arial" w:cs="Arial"/>
          <w:sz w:val="18"/>
          <w:szCs w:val="18"/>
        </w:rPr>
        <w:t>istila za okna), ki so manj obremenjujo</w:t>
      </w:r>
      <w:r w:rsidRPr="00DE6BE2">
        <w:rPr>
          <w:rFonts w:ascii="Arial" w:hAnsi="Arial" w:cs="Arial" w:hint="eastAsia"/>
          <w:sz w:val="18"/>
          <w:szCs w:val="18"/>
        </w:rPr>
        <w:t>č</w:t>
      </w:r>
      <w:r w:rsidRPr="00DE6BE2">
        <w:rPr>
          <w:rFonts w:ascii="Arial" w:hAnsi="Arial" w:cs="Arial"/>
          <w:sz w:val="18"/>
          <w:szCs w:val="18"/>
        </w:rPr>
        <w:t>a za zdravje in okolje, skladno z</w:t>
      </w:r>
      <w:r w:rsidR="000B4B4F">
        <w:rPr>
          <w:rFonts w:ascii="Arial" w:hAnsi="Arial" w:cs="Arial"/>
          <w:sz w:val="18"/>
          <w:szCs w:val="18"/>
        </w:rPr>
        <w:t xml:space="preserve"> veljavno</w:t>
      </w:r>
      <w:r w:rsidRPr="00DE6BE2">
        <w:rPr>
          <w:rFonts w:ascii="Arial" w:hAnsi="Arial" w:cs="Arial"/>
          <w:sz w:val="18"/>
          <w:szCs w:val="18"/>
        </w:rPr>
        <w:t xml:space="preserve"> Uredbo o zelenem javnem naro</w:t>
      </w:r>
      <w:r w:rsidRPr="00DE6BE2">
        <w:rPr>
          <w:rFonts w:ascii="Arial" w:hAnsi="Arial" w:cs="Arial" w:hint="eastAsia"/>
          <w:sz w:val="18"/>
          <w:szCs w:val="18"/>
        </w:rPr>
        <w:t>č</w:t>
      </w:r>
      <w:r w:rsidR="000B4B4F">
        <w:rPr>
          <w:rFonts w:ascii="Arial" w:hAnsi="Arial" w:cs="Arial"/>
          <w:sz w:val="18"/>
          <w:szCs w:val="18"/>
        </w:rPr>
        <w:t>anju</w:t>
      </w:r>
      <w:r w:rsidR="00DD0FE4">
        <w:rPr>
          <w:rFonts w:ascii="Arial" w:hAnsi="Arial" w:cs="Arial"/>
          <w:sz w:val="18"/>
          <w:szCs w:val="18"/>
        </w:rPr>
        <w:t xml:space="preserve">, oziroma </w:t>
      </w:r>
      <w:r w:rsidR="007F54BD">
        <w:rPr>
          <w:rFonts w:ascii="Arial" w:hAnsi="Arial" w:cs="Arial"/>
          <w:sz w:val="18"/>
          <w:szCs w:val="18"/>
        </w:rPr>
        <w:t>čistila</w:t>
      </w:r>
      <w:r w:rsidR="00DD0FE4">
        <w:rPr>
          <w:rFonts w:ascii="Arial" w:hAnsi="Arial" w:cs="Arial"/>
          <w:sz w:val="18"/>
          <w:szCs w:val="18"/>
        </w:rPr>
        <w:t>, ki jih zagotovi naročnik</w:t>
      </w:r>
      <w:r w:rsidRPr="00DE6BE2">
        <w:rPr>
          <w:rFonts w:ascii="Arial" w:hAnsi="Arial" w:cs="Arial"/>
          <w:sz w:val="18"/>
          <w:szCs w:val="18"/>
        </w:rPr>
        <w:t>.</w:t>
      </w:r>
    </w:p>
    <w:p w14:paraId="3264E28D" w14:textId="405B70C2" w:rsidR="00DE6BE2" w:rsidRDefault="00DE6BE2" w:rsidP="000C0C90">
      <w:pPr>
        <w:autoSpaceDE w:val="0"/>
        <w:autoSpaceDN w:val="0"/>
        <w:adjustRightInd w:val="0"/>
        <w:jc w:val="both"/>
        <w:rPr>
          <w:rFonts w:ascii="Arial" w:hAnsi="Arial" w:cs="Arial"/>
          <w:sz w:val="18"/>
          <w:szCs w:val="18"/>
        </w:rPr>
      </w:pPr>
      <w:r w:rsidRPr="00DE6BE2">
        <w:rPr>
          <w:rFonts w:ascii="Arial" w:hAnsi="Arial" w:cs="Arial"/>
          <w:sz w:val="18"/>
          <w:szCs w:val="18"/>
        </w:rPr>
        <w:t>Izvajalec odgovarja tudi za vso nastalo škodo (po splošnih pravilih civilnega prava), ki jo zaradi malomarnosti in nestrokovnosti povzro</w:t>
      </w:r>
      <w:r w:rsidRPr="00DE6BE2">
        <w:rPr>
          <w:rFonts w:ascii="Arial" w:hAnsi="Arial" w:cs="Arial" w:hint="eastAsia"/>
          <w:sz w:val="18"/>
          <w:szCs w:val="18"/>
        </w:rPr>
        <w:t>č</w:t>
      </w:r>
      <w:r w:rsidRPr="00DE6BE2">
        <w:rPr>
          <w:rFonts w:ascii="Arial" w:hAnsi="Arial" w:cs="Arial"/>
          <w:sz w:val="18"/>
          <w:szCs w:val="18"/>
        </w:rPr>
        <w:t>ijo delavci izvajalca in</w:t>
      </w:r>
      <w:r>
        <w:rPr>
          <w:rFonts w:ascii="Arial" w:hAnsi="Arial" w:cs="Arial"/>
          <w:sz w:val="18"/>
          <w:szCs w:val="18"/>
        </w:rPr>
        <w:t xml:space="preserve"> </w:t>
      </w:r>
      <w:r w:rsidRPr="00DE6BE2">
        <w:rPr>
          <w:rFonts w:ascii="Arial" w:hAnsi="Arial" w:cs="Arial"/>
          <w:sz w:val="18"/>
          <w:szCs w:val="18"/>
        </w:rPr>
        <w:t>/</w:t>
      </w:r>
      <w:r>
        <w:rPr>
          <w:rFonts w:ascii="Arial" w:hAnsi="Arial" w:cs="Arial"/>
          <w:sz w:val="18"/>
          <w:szCs w:val="18"/>
        </w:rPr>
        <w:t xml:space="preserve"> </w:t>
      </w:r>
      <w:r w:rsidRPr="00DE6BE2">
        <w:rPr>
          <w:rFonts w:ascii="Arial" w:hAnsi="Arial" w:cs="Arial"/>
          <w:sz w:val="18"/>
          <w:szCs w:val="18"/>
        </w:rPr>
        <w:t>ali njegovi podizvajalci. Vso nastalo škodo naro</w:t>
      </w:r>
      <w:r w:rsidRPr="00DE6BE2">
        <w:rPr>
          <w:rFonts w:ascii="Arial" w:hAnsi="Arial" w:cs="Arial" w:hint="eastAsia"/>
          <w:sz w:val="18"/>
          <w:szCs w:val="18"/>
        </w:rPr>
        <w:t>č</w:t>
      </w:r>
      <w:r w:rsidRPr="00DE6BE2">
        <w:rPr>
          <w:rFonts w:ascii="Arial" w:hAnsi="Arial" w:cs="Arial"/>
          <w:sz w:val="18"/>
          <w:szCs w:val="18"/>
        </w:rPr>
        <w:t>nik pisno javi izvajalcu v roku treh delovnih dni od ugotovitve nastale škode</w:t>
      </w:r>
      <w:r w:rsidR="00FF300E">
        <w:rPr>
          <w:rFonts w:ascii="Arial" w:hAnsi="Arial" w:cs="Arial"/>
          <w:sz w:val="18"/>
          <w:szCs w:val="18"/>
        </w:rPr>
        <w:t>.</w:t>
      </w:r>
    </w:p>
    <w:p w14:paraId="63540074" w14:textId="77777777" w:rsidR="003D6969"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Izvajalec bo pogodbeno dogovorjena dela izvajal 24 mesecev od dneva </w:t>
      </w:r>
      <w:r>
        <w:rPr>
          <w:rFonts w:ascii="Arial" w:hAnsi="Arial" w:cs="Arial"/>
          <w:sz w:val="18"/>
          <w:szCs w:val="18"/>
        </w:rPr>
        <w:t>podpisa pogodbe</w:t>
      </w:r>
      <w:r w:rsidRPr="004948A4">
        <w:rPr>
          <w:rFonts w:ascii="Arial" w:hAnsi="Arial" w:cs="Arial"/>
          <w:sz w:val="18"/>
          <w:szCs w:val="18"/>
        </w:rPr>
        <w:t>.</w:t>
      </w:r>
    </w:p>
    <w:p w14:paraId="3ECBB6E5" w14:textId="77777777" w:rsidR="00704D78" w:rsidRPr="004948A4" w:rsidRDefault="00704D78" w:rsidP="000C0C90">
      <w:pPr>
        <w:autoSpaceDE w:val="0"/>
        <w:autoSpaceDN w:val="0"/>
        <w:adjustRightInd w:val="0"/>
        <w:jc w:val="both"/>
        <w:rPr>
          <w:rFonts w:ascii="Arial" w:hAnsi="Arial" w:cs="Arial"/>
          <w:sz w:val="18"/>
          <w:szCs w:val="18"/>
        </w:rPr>
      </w:pPr>
    </w:p>
    <w:p w14:paraId="28A25C0D" w14:textId="77777777" w:rsidR="000C0C90" w:rsidRPr="004948A4" w:rsidRDefault="000C0C90" w:rsidP="000C0C90">
      <w:pPr>
        <w:autoSpaceDE w:val="0"/>
        <w:autoSpaceDN w:val="0"/>
        <w:adjustRightInd w:val="0"/>
        <w:jc w:val="center"/>
        <w:rPr>
          <w:rFonts w:ascii="Arial" w:hAnsi="Arial" w:cs="Arial"/>
          <w:b/>
          <w:sz w:val="18"/>
        </w:rPr>
      </w:pPr>
      <w:r w:rsidRPr="004948A4">
        <w:rPr>
          <w:rFonts w:ascii="Arial" w:hAnsi="Arial" w:cs="Arial"/>
          <w:b/>
          <w:sz w:val="18"/>
        </w:rPr>
        <w:t>OBVEZNOSTI NAROČNIKA</w:t>
      </w:r>
    </w:p>
    <w:p w14:paraId="77B22680" w14:textId="77777777" w:rsidR="000C0C90" w:rsidRPr="004948A4" w:rsidRDefault="000C0C90">
      <w:pPr>
        <w:pStyle w:val="Odstavekseznama"/>
        <w:numPr>
          <w:ilvl w:val="0"/>
          <w:numId w:val="26"/>
        </w:numPr>
        <w:autoSpaceDE w:val="0"/>
        <w:autoSpaceDN w:val="0"/>
        <w:adjustRightInd w:val="0"/>
        <w:jc w:val="center"/>
        <w:rPr>
          <w:rFonts w:ascii="Arial" w:hAnsi="Arial" w:cs="Arial"/>
          <w:sz w:val="18"/>
        </w:rPr>
      </w:pPr>
      <w:r w:rsidRPr="004948A4">
        <w:rPr>
          <w:rFonts w:ascii="Arial" w:hAnsi="Arial" w:cs="Arial"/>
          <w:sz w:val="18"/>
        </w:rPr>
        <w:t>člen</w:t>
      </w:r>
    </w:p>
    <w:p w14:paraId="087BFD28" w14:textId="576968AD"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 xml:space="preserve">Naročnik bo izvajalcu zagotovil </w:t>
      </w:r>
      <w:r w:rsidR="00CF2053">
        <w:rPr>
          <w:rFonts w:ascii="Arial" w:hAnsi="Arial" w:cs="Arial"/>
          <w:sz w:val="18"/>
        </w:rPr>
        <w:t xml:space="preserve">čistila, sanitetni material, </w:t>
      </w:r>
      <w:r w:rsidRPr="004948A4">
        <w:rPr>
          <w:rFonts w:ascii="Arial" w:hAnsi="Arial" w:cs="Arial"/>
          <w:sz w:val="18"/>
        </w:rPr>
        <w:t>vodo ter električno energijo brezplačno, s čimer bo izvajalec ravnal racionalno.</w:t>
      </w:r>
      <w:r w:rsidR="00CF2053">
        <w:rPr>
          <w:rFonts w:ascii="Arial" w:hAnsi="Arial" w:cs="Arial"/>
          <w:sz w:val="18"/>
        </w:rPr>
        <w:t xml:space="preserve"> </w:t>
      </w:r>
    </w:p>
    <w:p w14:paraId="17AB965D" w14:textId="3AF78C7D"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bo izvajalcu zagotovil primeren prostor za shranjevanje delovnih sredste</w:t>
      </w:r>
      <w:r w:rsidR="00262B55">
        <w:rPr>
          <w:rFonts w:ascii="Arial" w:hAnsi="Arial" w:cs="Arial"/>
          <w:sz w:val="18"/>
        </w:rPr>
        <w:t>v</w:t>
      </w:r>
      <w:r w:rsidRPr="004948A4">
        <w:rPr>
          <w:rFonts w:ascii="Arial" w:hAnsi="Arial" w:cs="Arial"/>
          <w:sz w:val="18"/>
        </w:rPr>
        <w:t>.</w:t>
      </w:r>
    </w:p>
    <w:p w14:paraId="2CB4356B" w14:textId="77777777" w:rsidR="000C0C90" w:rsidRPr="004948A4" w:rsidRDefault="000C0C90" w:rsidP="000C0C90">
      <w:pPr>
        <w:autoSpaceDE w:val="0"/>
        <w:autoSpaceDN w:val="0"/>
        <w:adjustRightInd w:val="0"/>
        <w:jc w:val="both"/>
        <w:rPr>
          <w:rFonts w:ascii="Arial" w:hAnsi="Arial" w:cs="Arial"/>
          <w:sz w:val="18"/>
        </w:rPr>
      </w:pPr>
    </w:p>
    <w:p w14:paraId="1872163A" w14:textId="77777777" w:rsidR="000C0C90" w:rsidRPr="004948A4" w:rsidRDefault="000C0C90">
      <w:pPr>
        <w:pStyle w:val="Odstavekseznama"/>
        <w:numPr>
          <w:ilvl w:val="0"/>
          <w:numId w:val="26"/>
        </w:numPr>
        <w:autoSpaceDE w:val="0"/>
        <w:autoSpaceDN w:val="0"/>
        <w:adjustRightInd w:val="0"/>
        <w:jc w:val="center"/>
        <w:rPr>
          <w:rFonts w:ascii="Arial" w:hAnsi="Arial" w:cs="Arial"/>
          <w:sz w:val="18"/>
        </w:rPr>
      </w:pPr>
      <w:r w:rsidRPr="004948A4">
        <w:rPr>
          <w:rFonts w:ascii="Arial" w:hAnsi="Arial" w:cs="Arial"/>
          <w:sz w:val="18"/>
        </w:rPr>
        <w:t>člen</w:t>
      </w:r>
    </w:p>
    <w:p w14:paraId="6BCB6611" w14:textId="77777777"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Naročnik se zavezuje izvajalcu za opravljeno delo plačati pogodbeno dogovorjeno ceno, ki je fiksna in dokončna do i</w:t>
      </w:r>
      <w:r>
        <w:rPr>
          <w:rFonts w:ascii="Arial" w:hAnsi="Arial" w:cs="Arial"/>
          <w:sz w:val="18"/>
        </w:rPr>
        <w:t>zteka pogodbenega roka, tako da</w:t>
      </w:r>
      <w:r w:rsidRPr="004948A4">
        <w:rPr>
          <w:rFonts w:ascii="Arial" w:hAnsi="Arial" w:cs="Arial"/>
          <w:sz w:val="18"/>
        </w:rPr>
        <w:t xml:space="preserve"> izvajalec ni upravičen do podražitev.</w:t>
      </w:r>
    </w:p>
    <w:p w14:paraId="75178073" w14:textId="77777777" w:rsidR="000C0C90" w:rsidRPr="004948A4" w:rsidRDefault="000C0C90" w:rsidP="000C0C90">
      <w:pPr>
        <w:autoSpaceDE w:val="0"/>
        <w:autoSpaceDN w:val="0"/>
        <w:adjustRightInd w:val="0"/>
        <w:jc w:val="both"/>
        <w:rPr>
          <w:rFonts w:ascii="Arial" w:hAnsi="Arial" w:cs="Arial"/>
          <w:sz w:val="18"/>
        </w:rPr>
      </w:pPr>
      <w:r w:rsidRPr="004948A4">
        <w:rPr>
          <w:rFonts w:ascii="Arial" w:hAnsi="Arial" w:cs="Arial"/>
          <w:sz w:val="18"/>
        </w:rPr>
        <w:t>Računu mora biti predložena specifikacija iz katere je razvidno, katere vrste storitev in v katerem objektu se zaračunava, ter vrednosti za posamezni objekt.</w:t>
      </w:r>
    </w:p>
    <w:p w14:paraId="21A7B9BC" w14:textId="77777777" w:rsidR="000C0C90" w:rsidRDefault="000C0C90" w:rsidP="000C0C90">
      <w:pPr>
        <w:autoSpaceDE w:val="0"/>
        <w:autoSpaceDN w:val="0"/>
        <w:adjustRightInd w:val="0"/>
        <w:contextualSpacing/>
        <w:jc w:val="both"/>
        <w:rPr>
          <w:rFonts w:ascii="Arial" w:hAnsi="Arial" w:cs="Arial"/>
          <w:sz w:val="18"/>
        </w:rPr>
      </w:pPr>
      <w:r w:rsidRPr="004948A4">
        <w:rPr>
          <w:rFonts w:ascii="Arial" w:hAnsi="Arial" w:cs="Arial"/>
          <w:sz w:val="18"/>
        </w:rPr>
        <w:t>P</w:t>
      </w:r>
      <w:r>
        <w:rPr>
          <w:rFonts w:ascii="Arial" w:hAnsi="Arial" w:cs="Arial"/>
          <w:sz w:val="18"/>
        </w:rPr>
        <w:t>ogodbena vrednost se poravnava F</w:t>
      </w:r>
      <w:r w:rsidRPr="004948A4">
        <w:rPr>
          <w:rFonts w:ascii="Arial" w:hAnsi="Arial" w:cs="Arial"/>
          <w:sz w:val="18"/>
        </w:rPr>
        <w:t xml:space="preserve">N Rdeča dvorana ŠRZ iz postavke Čistilni servis. </w:t>
      </w:r>
    </w:p>
    <w:p w14:paraId="3A8D21D0" w14:textId="77777777" w:rsidR="003D6969" w:rsidRDefault="003D6969" w:rsidP="000C0C90">
      <w:pPr>
        <w:autoSpaceDE w:val="0"/>
        <w:autoSpaceDN w:val="0"/>
        <w:adjustRightInd w:val="0"/>
        <w:contextualSpacing/>
        <w:jc w:val="both"/>
        <w:rPr>
          <w:rFonts w:ascii="Arial" w:hAnsi="Arial" w:cs="Arial"/>
          <w:sz w:val="18"/>
        </w:rPr>
      </w:pPr>
    </w:p>
    <w:p w14:paraId="5356EB19" w14:textId="77777777" w:rsidR="003D6969" w:rsidRPr="004948A4" w:rsidRDefault="003D6969" w:rsidP="000C0C90">
      <w:pPr>
        <w:autoSpaceDE w:val="0"/>
        <w:autoSpaceDN w:val="0"/>
        <w:adjustRightInd w:val="0"/>
        <w:contextualSpacing/>
        <w:jc w:val="both"/>
        <w:rPr>
          <w:rFonts w:ascii="Arial" w:hAnsi="Arial" w:cs="Arial"/>
          <w:sz w:val="18"/>
        </w:rPr>
      </w:pPr>
    </w:p>
    <w:p w14:paraId="4886034F" w14:textId="77777777" w:rsidR="000C0C90" w:rsidRPr="004948A4" w:rsidRDefault="000C0C90" w:rsidP="000C0C90">
      <w:pPr>
        <w:autoSpaceDE w:val="0"/>
        <w:autoSpaceDN w:val="0"/>
        <w:adjustRightInd w:val="0"/>
        <w:spacing w:before="480" w:after="120" w:line="240" w:lineRule="auto"/>
        <w:contextualSpacing/>
        <w:jc w:val="center"/>
        <w:rPr>
          <w:rFonts w:ascii="Arial" w:hAnsi="Arial" w:cs="Arial"/>
          <w:b/>
          <w:bCs/>
          <w:sz w:val="18"/>
          <w:szCs w:val="18"/>
        </w:rPr>
      </w:pPr>
      <w:r w:rsidRPr="004948A4">
        <w:rPr>
          <w:rFonts w:ascii="Arial" w:hAnsi="Arial" w:cs="Arial"/>
          <w:b/>
          <w:bCs/>
          <w:sz w:val="18"/>
          <w:szCs w:val="18"/>
        </w:rPr>
        <w:t>POGODBENA CENA</w:t>
      </w:r>
    </w:p>
    <w:p w14:paraId="5839D6BF" w14:textId="77777777" w:rsidR="000C0C90" w:rsidRPr="004948A4" w:rsidRDefault="000C0C90">
      <w:pPr>
        <w:pStyle w:val="Odstavekseznama"/>
        <w:numPr>
          <w:ilvl w:val="0"/>
          <w:numId w:val="26"/>
        </w:numPr>
        <w:autoSpaceDE w:val="0"/>
        <w:autoSpaceDN w:val="0"/>
        <w:adjustRightInd w:val="0"/>
        <w:spacing w:before="240" w:after="120" w:line="240" w:lineRule="auto"/>
        <w:jc w:val="center"/>
        <w:rPr>
          <w:rFonts w:ascii="Arial" w:hAnsi="Arial" w:cs="Arial"/>
          <w:sz w:val="18"/>
          <w:szCs w:val="18"/>
        </w:rPr>
      </w:pPr>
      <w:r w:rsidRPr="004948A4">
        <w:rPr>
          <w:rFonts w:ascii="Arial" w:hAnsi="Arial" w:cs="Arial"/>
          <w:sz w:val="18"/>
          <w:szCs w:val="18"/>
        </w:rPr>
        <w:t>člen</w:t>
      </w:r>
    </w:p>
    <w:p w14:paraId="3DF0508D" w14:textId="09E70AC4" w:rsidR="000C0C90" w:rsidRPr="004948A4" w:rsidRDefault="000C0C90" w:rsidP="000C0C90">
      <w:pPr>
        <w:tabs>
          <w:tab w:val="left" w:pos="510"/>
        </w:tabs>
        <w:rPr>
          <w:rFonts w:ascii="Arial" w:hAnsi="Arial" w:cs="Arial"/>
          <w:sz w:val="18"/>
          <w:szCs w:val="18"/>
        </w:rPr>
      </w:pPr>
      <w:r w:rsidRPr="004948A4">
        <w:rPr>
          <w:rFonts w:ascii="Arial" w:hAnsi="Arial" w:cs="Arial"/>
          <w:sz w:val="18"/>
          <w:szCs w:val="18"/>
        </w:rPr>
        <w:t>Pogodbena vrednost za</w:t>
      </w:r>
      <w:r w:rsidRPr="004948A4">
        <w:rPr>
          <w:rFonts w:ascii="Arial" w:hAnsi="Arial" w:cs="Arial"/>
          <w:b/>
          <w:sz w:val="18"/>
          <w:szCs w:val="18"/>
        </w:rPr>
        <w:t xml:space="preserve"> </w:t>
      </w:r>
      <w:r w:rsidRPr="004948A4">
        <w:rPr>
          <w:rFonts w:ascii="Arial" w:hAnsi="Arial" w:cs="Arial"/>
          <w:b/>
          <w:bCs/>
          <w:sz w:val="18"/>
          <w:szCs w:val="18"/>
        </w:rPr>
        <w:t>Čiščenje objektov Rdeča dvorana ŠRZ za 2</w:t>
      </w:r>
      <w:r>
        <w:rPr>
          <w:rFonts w:ascii="Arial" w:hAnsi="Arial" w:cs="Arial"/>
          <w:b/>
          <w:bCs/>
          <w:sz w:val="18"/>
          <w:szCs w:val="18"/>
        </w:rPr>
        <w:t>4 mesecev</w:t>
      </w:r>
      <w:r w:rsidRPr="004948A4">
        <w:rPr>
          <w:rFonts w:ascii="Arial" w:hAnsi="Arial" w:cs="Arial"/>
          <w:b/>
          <w:sz w:val="18"/>
          <w:szCs w:val="18"/>
        </w:rPr>
        <w:t>:</w:t>
      </w:r>
    </w:p>
    <w:p w14:paraId="1F028D5D" w14:textId="617E47BE" w:rsidR="00134B2B" w:rsidRDefault="000C0C90" w:rsidP="000C0C90">
      <w:pPr>
        <w:rPr>
          <w:rFonts w:ascii="Arial" w:eastAsia="Arial" w:hAnsi="Arial" w:cs="Arial"/>
          <w:sz w:val="18"/>
          <w:szCs w:val="18"/>
        </w:rPr>
      </w:pPr>
      <w:r w:rsidRPr="004948A4">
        <w:rPr>
          <w:rFonts w:ascii="Arial" w:eastAsia="Arial" w:hAnsi="Arial" w:cs="Arial"/>
          <w:sz w:val="18"/>
          <w:szCs w:val="18"/>
        </w:rPr>
        <w:t>Cena  brez DDV znaša  _____________________________</w:t>
      </w:r>
      <w:r w:rsidR="00134B2B">
        <w:rPr>
          <w:rFonts w:ascii="Arial" w:eastAsia="Arial" w:hAnsi="Arial" w:cs="Arial"/>
          <w:sz w:val="18"/>
          <w:szCs w:val="18"/>
        </w:rPr>
        <w:t xml:space="preserve"> </w:t>
      </w:r>
      <w:r w:rsidRPr="004948A4">
        <w:rPr>
          <w:rFonts w:ascii="Arial" w:eastAsia="Arial" w:hAnsi="Arial" w:cs="Arial"/>
          <w:sz w:val="18"/>
          <w:szCs w:val="18"/>
        </w:rPr>
        <w:t>EUR</w:t>
      </w:r>
    </w:p>
    <w:p w14:paraId="3F738A75" w14:textId="7EAA2C9C" w:rsidR="000C0C90" w:rsidRPr="004948A4" w:rsidRDefault="000C0C90" w:rsidP="000C0C90">
      <w:pPr>
        <w:rPr>
          <w:rFonts w:ascii="Arial" w:eastAsia="Arial" w:hAnsi="Arial" w:cs="Arial"/>
          <w:sz w:val="18"/>
          <w:szCs w:val="18"/>
        </w:rPr>
      </w:pPr>
      <w:r w:rsidRPr="004948A4">
        <w:rPr>
          <w:rFonts w:ascii="Arial" w:eastAsia="Arial" w:hAnsi="Arial" w:cs="Arial"/>
          <w:sz w:val="18"/>
          <w:szCs w:val="18"/>
        </w:rPr>
        <w:t>DDV (DDV ____%) znaša  ___________________________</w:t>
      </w:r>
      <w:r w:rsidR="00134B2B">
        <w:rPr>
          <w:rFonts w:ascii="Arial" w:eastAsia="Arial" w:hAnsi="Arial" w:cs="Arial"/>
          <w:sz w:val="18"/>
          <w:szCs w:val="18"/>
        </w:rPr>
        <w:t xml:space="preserve"> </w:t>
      </w:r>
      <w:r w:rsidRPr="004948A4">
        <w:rPr>
          <w:rFonts w:ascii="Arial" w:eastAsia="Arial" w:hAnsi="Arial" w:cs="Arial"/>
          <w:sz w:val="18"/>
          <w:szCs w:val="18"/>
        </w:rPr>
        <w:t>EUR</w:t>
      </w:r>
    </w:p>
    <w:p w14:paraId="4E938444" w14:textId="44933397" w:rsidR="000C0C90" w:rsidRPr="004948A4" w:rsidRDefault="000C0C90" w:rsidP="00134B2B">
      <w:pPr>
        <w:rPr>
          <w:rFonts w:ascii="Arial" w:eastAsia="Arial" w:hAnsi="Arial" w:cs="Arial"/>
          <w:sz w:val="18"/>
          <w:szCs w:val="18"/>
        </w:rPr>
      </w:pPr>
      <w:r w:rsidRPr="004948A4">
        <w:rPr>
          <w:rFonts w:ascii="Arial" w:eastAsia="Arial" w:hAnsi="Arial" w:cs="Arial"/>
          <w:sz w:val="18"/>
          <w:szCs w:val="18"/>
        </w:rPr>
        <w:t>Cena  z DDV znaša  ____________________________</w:t>
      </w:r>
      <w:r w:rsidR="00134B2B">
        <w:rPr>
          <w:rFonts w:ascii="Arial" w:eastAsia="Arial" w:hAnsi="Arial" w:cs="Arial"/>
          <w:sz w:val="18"/>
          <w:szCs w:val="18"/>
        </w:rPr>
        <w:t>____</w:t>
      </w:r>
      <w:r w:rsidRPr="004948A4">
        <w:rPr>
          <w:rFonts w:ascii="Arial" w:eastAsia="Arial" w:hAnsi="Arial" w:cs="Arial"/>
          <w:sz w:val="18"/>
          <w:szCs w:val="18"/>
        </w:rPr>
        <w:t xml:space="preserve"> EUR</w:t>
      </w:r>
    </w:p>
    <w:p w14:paraId="0C4615C6" w14:textId="28534F4E" w:rsidR="000C0C90" w:rsidRPr="004948A4" w:rsidRDefault="000C0C90" w:rsidP="00134B2B">
      <w:pPr>
        <w:rPr>
          <w:rFonts w:ascii="Arial" w:hAnsi="Arial" w:cs="Arial"/>
          <w:sz w:val="18"/>
          <w:szCs w:val="18"/>
        </w:rPr>
      </w:pPr>
      <w:r w:rsidRPr="004948A4">
        <w:rPr>
          <w:rFonts w:ascii="Arial" w:hAnsi="Arial" w:cs="Arial"/>
          <w:sz w:val="18"/>
          <w:szCs w:val="18"/>
        </w:rPr>
        <w:t>z besedo ....................................................................</w:t>
      </w:r>
      <w:r w:rsidR="00134B2B">
        <w:rPr>
          <w:rFonts w:ascii="Arial" w:hAnsi="Arial" w:cs="Arial"/>
          <w:sz w:val="18"/>
          <w:szCs w:val="18"/>
        </w:rPr>
        <w:t>...............................................................................................</w:t>
      </w:r>
      <w:r w:rsidRPr="004948A4">
        <w:rPr>
          <w:rFonts w:ascii="Arial" w:hAnsi="Arial" w:cs="Arial"/>
          <w:sz w:val="18"/>
          <w:szCs w:val="18"/>
        </w:rPr>
        <w:t>.</w:t>
      </w:r>
    </w:p>
    <w:p w14:paraId="77BE0413" w14:textId="77777777" w:rsidR="000C0C90" w:rsidRPr="004948A4" w:rsidRDefault="000C0C90" w:rsidP="000C0C90">
      <w:pPr>
        <w:contextualSpacing/>
        <w:jc w:val="both"/>
        <w:rPr>
          <w:rFonts w:ascii="Arial" w:hAnsi="Arial" w:cs="Arial"/>
          <w:sz w:val="18"/>
          <w:szCs w:val="18"/>
        </w:rPr>
      </w:pPr>
    </w:p>
    <w:p w14:paraId="4FAF411E" w14:textId="39D377DB" w:rsidR="000C0C90" w:rsidRPr="004948A4" w:rsidRDefault="000C0C90" w:rsidP="000C0C90">
      <w:pPr>
        <w:contextualSpacing/>
        <w:jc w:val="both"/>
        <w:rPr>
          <w:rFonts w:ascii="Arial" w:hAnsi="Arial" w:cs="Arial"/>
          <w:sz w:val="18"/>
          <w:szCs w:val="18"/>
        </w:rPr>
      </w:pPr>
      <w:r w:rsidRPr="004948A4">
        <w:rPr>
          <w:rFonts w:ascii="Arial" w:hAnsi="Arial" w:cs="Arial"/>
          <w:sz w:val="18"/>
          <w:szCs w:val="18"/>
        </w:rPr>
        <w:t xml:space="preserve">Pogodbena vrednost del se financira </w:t>
      </w:r>
      <w:r>
        <w:rPr>
          <w:rFonts w:ascii="Arial" w:hAnsi="Arial" w:cs="Arial"/>
          <w:sz w:val="18"/>
          <w:szCs w:val="18"/>
        </w:rPr>
        <w:t>iz finančnega načrta naročnika.</w:t>
      </w:r>
      <w:r>
        <w:rPr>
          <w:rFonts w:ascii="Arial" w:hAnsi="Arial" w:cs="Arial"/>
          <w:bCs/>
          <w:sz w:val="18"/>
          <w:szCs w:val="18"/>
        </w:rPr>
        <w:t xml:space="preserve"> </w:t>
      </w:r>
      <w:r w:rsidRPr="004948A4">
        <w:rPr>
          <w:rFonts w:ascii="Arial" w:hAnsi="Arial" w:cs="Arial"/>
          <w:sz w:val="18"/>
          <w:szCs w:val="18"/>
        </w:rPr>
        <w:t xml:space="preserve">Pogodbena vrednost je fiksna in nespremenljiva </w:t>
      </w:r>
      <w:r w:rsidR="00134B2B">
        <w:rPr>
          <w:rFonts w:ascii="Arial" w:hAnsi="Arial" w:cs="Arial"/>
          <w:sz w:val="18"/>
          <w:szCs w:val="18"/>
        </w:rPr>
        <w:t>ves</w:t>
      </w:r>
      <w:r w:rsidRPr="004948A4">
        <w:rPr>
          <w:rFonts w:ascii="Arial" w:hAnsi="Arial" w:cs="Arial"/>
          <w:sz w:val="18"/>
          <w:szCs w:val="18"/>
        </w:rPr>
        <w:t xml:space="preserve"> čas </w:t>
      </w:r>
      <w:r>
        <w:rPr>
          <w:rFonts w:ascii="Arial" w:hAnsi="Arial" w:cs="Arial"/>
          <w:sz w:val="18"/>
          <w:szCs w:val="18"/>
        </w:rPr>
        <w:t>trajanja pogodbe</w:t>
      </w:r>
      <w:r w:rsidRPr="004948A4">
        <w:rPr>
          <w:rFonts w:ascii="Arial" w:hAnsi="Arial" w:cs="Arial"/>
          <w:sz w:val="18"/>
          <w:szCs w:val="18"/>
        </w:rPr>
        <w:t>.</w:t>
      </w:r>
    </w:p>
    <w:p w14:paraId="4E1DD3FB" w14:textId="1DF723A9" w:rsidR="00DE6BE2" w:rsidRDefault="000C0C90" w:rsidP="00FF300E">
      <w:pPr>
        <w:contextualSpacing/>
        <w:jc w:val="both"/>
        <w:rPr>
          <w:rFonts w:ascii="Arial" w:hAnsi="Arial" w:cs="Arial"/>
          <w:sz w:val="18"/>
          <w:szCs w:val="18"/>
        </w:rPr>
      </w:pPr>
      <w:r w:rsidRPr="004948A4">
        <w:rPr>
          <w:rFonts w:ascii="Arial" w:hAnsi="Arial" w:cs="Arial"/>
          <w:sz w:val="18"/>
          <w:szCs w:val="18"/>
        </w:rPr>
        <w:lastRenderedPageBreak/>
        <w:t xml:space="preserve">V pogodbeni ceni so </w:t>
      </w:r>
      <w:r w:rsidRPr="004948A4">
        <w:rPr>
          <w:rFonts w:ascii="Arial" w:hAnsi="Arial" w:cs="Arial"/>
          <w:bCs/>
          <w:sz w:val="18"/>
          <w:szCs w:val="18"/>
        </w:rPr>
        <w:t>zajeti vsi stroški in morebitni popusti. Izključen je vpliv podražitev</w:t>
      </w:r>
      <w:r w:rsidR="00134B2B">
        <w:rPr>
          <w:rFonts w:ascii="Arial" w:hAnsi="Arial" w:cs="Arial"/>
          <w:bCs/>
          <w:sz w:val="18"/>
          <w:szCs w:val="18"/>
        </w:rPr>
        <w:t>e</w:t>
      </w:r>
      <w:r w:rsidRPr="004948A4">
        <w:rPr>
          <w:rFonts w:ascii="Arial" w:hAnsi="Arial" w:cs="Arial"/>
          <w:bCs/>
          <w:sz w:val="18"/>
          <w:szCs w:val="18"/>
        </w:rPr>
        <w:t xml:space="preserve"> materialov ter vpliv morebitnega </w:t>
      </w:r>
      <w:r w:rsidRPr="004948A4">
        <w:rPr>
          <w:rFonts w:ascii="Arial" w:hAnsi="Arial" w:cs="Arial"/>
          <w:sz w:val="18"/>
          <w:szCs w:val="18"/>
        </w:rPr>
        <w:t>zakonskega povečanja stopnje obdavčitve na končno ceno.</w:t>
      </w:r>
      <w:r w:rsidR="002A4A65">
        <w:rPr>
          <w:rFonts w:ascii="Arial" w:hAnsi="Arial" w:cs="Arial"/>
          <w:sz w:val="18"/>
          <w:szCs w:val="18"/>
        </w:rPr>
        <w:t xml:space="preserve"> </w:t>
      </w:r>
      <w:r w:rsidRPr="004948A4">
        <w:rPr>
          <w:rFonts w:ascii="Arial" w:hAnsi="Arial" w:cs="Arial"/>
          <w:sz w:val="18"/>
          <w:szCs w:val="18"/>
        </w:rPr>
        <w:t xml:space="preserve">Pogodbena vrednost vsebuje vse elemente cene, vključno z davkom na dodano vrednost, manipulativnimi stroški, taksami, idr. </w:t>
      </w:r>
    </w:p>
    <w:p w14:paraId="08C3A97B" w14:textId="77777777" w:rsidR="00FF300E" w:rsidRDefault="00FF300E" w:rsidP="003A002E">
      <w:pPr>
        <w:autoSpaceDE w:val="0"/>
        <w:autoSpaceDN w:val="0"/>
        <w:adjustRightInd w:val="0"/>
        <w:contextualSpacing/>
        <w:jc w:val="both"/>
        <w:rPr>
          <w:rFonts w:ascii="Arial" w:hAnsi="Arial" w:cs="Arial"/>
          <w:sz w:val="18"/>
          <w:szCs w:val="18"/>
        </w:rPr>
      </w:pPr>
    </w:p>
    <w:p w14:paraId="3F5313F7" w14:textId="257B5DA1" w:rsidR="003A002E" w:rsidRPr="00FC72AE" w:rsidRDefault="003A002E" w:rsidP="003A002E">
      <w:pPr>
        <w:autoSpaceDE w:val="0"/>
        <w:autoSpaceDN w:val="0"/>
        <w:adjustRightInd w:val="0"/>
        <w:contextualSpacing/>
        <w:jc w:val="both"/>
        <w:rPr>
          <w:rFonts w:ascii="Arial" w:hAnsi="Arial" w:cs="Arial"/>
          <w:sz w:val="18"/>
          <w:szCs w:val="18"/>
        </w:rPr>
      </w:pPr>
      <w:r w:rsidRPr="00FC72AE">
        <w:rPr>
          <w:rFonts w:ascii="Arial" w:hAnsi="Arial" w:cs="Arial"/>
          <w:sz w:val="18"/>
          <w:szCs w:val="18"/>
        </w:rPr>
        <w:t xml:space="preserve">Pogodbena cena se lahko regulira skladno </w:t>
      </w:r>
      <w:r w:rsidR="00134B2B">
        <w:rPr>
          <w:rFonts w:ascii="Arial" w:hAnsi="Arial" w:cs="Arial"/>
          <w:sz w:val="18"/>
          <w:szCs w:val="18"/>
        </w:rPr>
        <w:t>z</w:t>
      </w:r>
      <w:r w:rsidRPr="00FC72AE">
        <w:rPr>
          <w:rFonts w:ascii="Arial" w:hAnsi="Arial" w:cs="Arial"/>
          <w:sz w:val="18"/>
          <w:szCs w:val="18"/>
        </w:rPr>
        <w:t xml:space="preserve">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14:paraId="7131D247" w14:textId="77777777" w:rsidR="003A002E" w:rsidRPr="00FC72AE" w:rsidRDefault="003A002E" w:rsidP="00BA7ED5">
      <w:pPr>
        <w:autoSpaceDE w:val="0"/>
        <w:autoSpaceDN w:val="0"/>
        <w:adjustRightInd w:val="0"/>
        <w:contextualSpacing/>
        <w:jc w:val="both"/>
        <w:rPr>
          <w:rFonts w:ascii="Arial" w:hAnsi="Arial" w:cs="Arial"/>
          <w:sz w:val="18"/>
          <w:szCs w:val="18"/>
        </w:rPr>
      </w:pPr>
    </w:p>
    <w:p w14:paraId="1F5CEF0C" w14:textId="77777777" w:rsidR="000C0C90" w:rsidRPr="004948A4" w:rsidRDefault="000C0C90" w:rsidP="000C0C90">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t>SPREMEMBA VREDNOSTI POGODBE</w:t>
      </w:r>
    </w:p>
    <w:p w14:paraId="4B4B5F93" w14:textId="77777777" w:rsidR="000C0C90" w:rsidRPr="004948A4" w:rsidRDefault="000C0C90">
      <w:pPr>
        <w:pStyle w:val="Odstavekseznama"/>
        <w:numPr>
          <w:ilvl w:val="0"/>
          <w:numId w:val="26"/>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59E576E" w14:textId="77777777"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468CE64F" w14:textId="1FAC5682"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Pogodbeni stranki sta soglasni, da za vsa morebitna dodatna ali nepredvidena dela, za katera bosta pogodbeni stranki sklenili aneks k tej pogodbi, oz. bo ta dela naročnik potrdil, vel</w:t>
      </w:r>
      <w:r>
        <w:rPr>
          <w:rFonts w:ascii="Arial" w:hAnsi="Arial" w:cs="Arial"/>
          <w:sz w:val="18"/>
          <w:szCs w:val="18"/>
        </w:rPr>
        <w:t>jajo cena in kvaliteta, navedeni v</w:t>
      </w:r>
      <w:r w:rsidRPr="004948A4">
        <w:rPr>
          <w:rFonts w:ascii="Arial" w:hAnsi="Arial" w:cs="Arial"/>
          <w:sz w:val="18"/>
          <w:szCs w:val="18"/>
        </w:rPr>
        <w:t xml:space="preserve"> te</w:t>
      </w:r>
      <w:r>
        <w:rPr>
          <w:rFonts w:ascii="Arial" w:hAnsi="Arial" w:cs="Arial"/>
          <w:sz w:val="18"/>
          <w:szCs w:val="18"/>
        </w:rPr>
        <w:t>j pogodbi</w:t>
      </w:r>
      <w:r w:rsidRPr="004948A4">
        <w:rPr>
          <w:rFonts w:ascii="Arial" w:hAnsi="Arial" w:cs="Arial"/>
          <w:sz w:val="18"/>
          <w:szCs w:val="18"/>
        </w:rPr>
        <w:t>. Če je izvajalec v ponudbi podal popust, velja ta popust tudi za vsa morebitna dodatna ali nepredvidena dela ali material.</w:t>
      </w:r>
    </w:p>
    <w:p w14:paraId="266C4C41" w14:textId="77777777" w:rsidR="000C0C90" w:rsidRPr="004948A4" w:rsidRDefault="000C0C90">
      <w:pPr>
        <w:pStyle w:val="Odstavekseznama"/>
        <w:numPr>
          <w:ilvl w:val="0"/>
          <w:numId w:val="26"/>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23B60E24" w14:textId="77777777" w:rsidR="000C0C90" w:rsidRPr="004948A4" w:rsidRDefault="000C0C90" w:rsidP="000C0C90">
      <w:pPr>
        <w:autoSpaceDE w:val="0"/>
        <w:autoSpaceDN w:val="0"/>
        <w:adjustRightInd w:val="0"/>
        <w:contextualSpacing/>
        <w:jc w:val="both"/>
        <w:rPr>
          <w:rFonts w:ascii="Arial" w:hAnsi="Arial" w:cs="Arial"/>
          <w:sz w:val="18"/>
          <w:szCs w:val="18"/>
        </w:rPr>
      </w:pPr>
      <w:r w:rsidRPr="004948A4">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1A493B38" w14:textId="7762FD3D"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w:t>
      </w:r>
      <w:r w:rsidR="001053BB" w:rsidRPr="001053BB">
        <w:rPr>
          <w:rFonts w:ascii="Arial" w:hAnsi="Arial" w:cs="Arial"/>
          <w:sz w:val="18"/>
          <w:szCs w:val="18"/>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w:t>
      </w:r>
      <w:r w:rsidR="00A9552D">
        <w:rPr>
          <w:rFonts w:ascii="Arial" w:hAnsi="Arial" w:cs="Arial"/>
          <w:sz w:val="18"/>
          <w:szCs w:val="18"/>
        </w:rPr>
        <w:t xml:space="preserve"> – v nadaljevanju ZJN-3</w:t>
      </w:r>
      <w:r w:rsidR="001053BB" w:rsidRPr="001053BB">
        <w:rPr>
          <w:rFonts w:ascii="Arial" w:hAnsi="Arial" w:cs="Arial"/>
          <w:sz w:val="18"/>
          <w:szCs w:val="18"/>
        </w:rPr>
        <w:t>)</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14:paraId="06719968" w14:textId="77777777" w:rsidR="000C0C90"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S strani naročnika nepotrjene tehnologije dela, ki bi imele za posledico večje količine izvedenih del ali odškodnine tretjim osebam, niso predmet stroškov naročnika.</w:t>
      </w:r>
    </w:p>
    <w:p w14:paraId="7584305F" w14:textId="77777777" w:rsidR="00704D78" w:rsidRPr="004948A4" w:rsidRDefault="00704D78" w:rsidP="000C0C90">
      <w:pPr>
        <w:autoSpaceDE w:val="0"/>
        <w:autoSpaceDN w:val="0"/>
        <w:adjustRightInd w:val="0"/>
        <w:jc w:val="both"/>
        <w:rPr>
          <w:rFonts w:ascii="Arial" w:hAnsi="Arial" w:cs="Arial"/>
          <w:sz w:val="18"/>
          <w:szCs w:val="18"/>
        </w:rPr>
      </w:pPr>
    </w:p>
    <w:p w14:paraId="4F16D7E3" w14:textId="77777777"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 xml:space="preserve">ROK IN NAČIN PLAČILA </w:t>
      </w:r>
    </w:p>
    <w:p w14:paraId="3A6506A4" w14:textId="77777777" w:rsidR="000C0C90" w:rsidRPr="004948A4" w:rsidRDefault="000C0C90">
      <w:pPr>
        <w:pStyle w:val="Odstavekseznama"/>
        <w:numPr>
          <w:ilvl w:val="0"/>
          <w:numId w:val="26"/>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50BC9FFD"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Naročnik se obvezuje, da bo svoje obveznosti plačal na podlagi pravilno izstavljenega računa s priloženim poročilom. Računu mora biti priložena specifikacija, iz katere je razvidno, katere vrste storitev in v katerem objektu se zaračunava ter vrednosti za posamezni objekt.</w:t>
      </w:r>
    </w:p>
    <w:p w14:paraId="6F5281A7"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bo račune izstavljal najkasneje do desetega (10.) v mesecu za pretekli mesec, za storitve, opravljene v preteklem mesecu in za vsak objekt posebej.</w:t>
      </w:r>
    </w:p>
    <w:p w14:paraId="4B44CE37" w14:textId="48E26DBB" w:rsidR="000C0C90"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lastRenderedPageBreak/>
        <w:t>Izvajalec pošilja račune naročniku izključno v elektronski obliki</w:t>
      </w:r>
      <w:r>
        <w:rPr>
          <w:rFonts w:ascii="Arial" w:hAnsi="Arial" w:cs="Arial"/>
          <w:sz w:val="18"/>
          <w:szCs w:val="18"/>
        </w:rPr>
        <w:t xml:space="preserve"> (e-račun),</w:t>
      </w:r>
      <w:r w:rsidRPr="004948A4">
        <w:rPr>
          <w:rFonts w:ascii="Arial" w:hAnsi="Arial" w:cs="Arial"/>
          <w:sz w:val="18"/>
          <w:szCs w:val="18"/>
        </w:rPr>
        <w:t xml:space="preserve"> </w:t>
      </w:r>
      <w:r w:rsidRPr="007A2B93">
        <w:rPr>
          <w:rFonts w:ascii="Arial" w:hAnsi="Arial" w:cs="Arial"/>
          <w:sz w:val="18"/>
          <w:szCs w:val="18"/>
        </w:rPr>
        <w:t>in sicer lo</w:t>
      </w:r>
      <w:r w:rsidRPr="007A2B93">
        <w:rPr>
          <w:rFonts w:ascii="Arial" w:hAnsi="Arial" w:cs="Arial" w:hint="eastAsia"/>
          <w:sz w:val="18"/>
          <w:szCs w:val="18"/>
        </w:rPr>
        <w:t>č</w:t>
      </w:r>
      <w:r w:rsidRPr="007A2B93">
        <w:rPr>
          <w:rFonts w:ascii="Arial" w:hAnsi="Arial" w:cs="Arial"/>
          <w:sz w:val="18"/>
          <w:szCs w:val="18"/>
        </w:rPr>
        <w:t>eno po objektih: 1. Rde</w:t>
      </w:r>
      <w:r w:rsidRPr="007A2B93">
        <w:rPr>
          <w:rFonts w:ascii="Arial" w:hAnsi="Arial" w:cs="Arial" w:hint="eastAsia"/>
          <w:sz w:val="18"/>
          <w:szCs w:val="18"/>
        </w:rPr>
        <w:t>č</w:t>
      </w:r>
      <w:r w:rsidRPr="007A2B93">
        <w:rPr>
          <w:rFonts w:ascii="Arial" w:hAnsi="Arial" w:cs="Arial"/>
          <w:sz w:val="18"/>
          <w:szCs w:val="18"/>
        </w:rPr>
        <w:t>a dvorana, 2. Bazen Velenje, 3. Mestni stadion Velenje</w:t>
      </w:r>
      <w:r w:rsidR="00A67C1F">
        <w:rPr>
          <w:rFonts w:ascii="Arial" w:hAnsi="Arial" w:cs="Arial"/>
          <w:sz w:val="18"/>
          <w:szCs w:val="18"/>
        </w:rPr>
        <w:t>, 4. Bela dvorana</w:t>
      </w:r>
      <w:r w:rsidR="00FF300E">
        <w:rPr>
          <w:rFonts w:ascii="Arial" w:hAnsi="Arial" w:cs="Arial"/>
          <w:sz w:val="18"/>
          <w:szCs w:val="18"/>
        </w:rPr>
        <w:t>, 5. Skakalnica Velenje</w:t>
      </w:r>
      <w:r w:rsidRPr="007A2B93">
        <w:rPr>
          <w:rFonts w:ascii="Arial" w:hAnsi="Arial" w:cs="Arial"/>
          <w:sz w:val="18"/>
          <w:szCs w:val="18"/>
        </w:rPr>
        <w:t xml:space="preserve"> in jih posreduje UJP (spletna aplikacija UJPnet), ki je enotna vstopna in izstopna to</w:t>
      </w:r>
      <w:r w:rsidRPr="007A2B93">
        <w:rPr>
          <w:rFonts w:ascii="Arial" w:hAnsi="Arial" w:cs="Arial" w:hint="eastAsia"/>
          <w:sz w:val="18"/>
          <w:szCs w:val="18"/>
        </w:rPr>
        <w:t>č</w:t>
      </w:r>
      <w:r w:rsidRPr="007A2B93">
        <w:rPr>
          <w:rFonts w:ascii="Arial" w:hAnsi="Arial" w:cs="Arial"/>
          <w:sz w:val="18"/>
          <w:szCs w:val="18"/>
        </w:rPr>
        <w:t>ka za izmenjavo ra</w:t>
      </w:r>
      <w:r w:rsidRPr="007A2B93">
        <w:rPr>
          <w:rFonts w:ascii="Arial" w:hAnsi="Arial" w:cs="Arial" w:hint="eastAsia"/>
          <w:sz w:val="18"/>
          <w:szCs w:val="18"/>
        </w:rPr>
        <w:t>č</w:t>
      </w:r>
      <w:r w:rsidRPr="007A2B93">
        <w:rPr>
          <w:rFonts w:ascii="Arial" w:hAnsi="Arial" w:cs="Arial"/>
          <w:sz w:val="18"/>
          <w:szCs w:val="18"/>
        </w:rPr>
        <w:t>unov in spremljajo</w:t>
      </w:r>
      <w:r w:rsidRPr="007A2B93">
        <w:rPr>
          <w:rFonts w:ascii="Arial" w:hAnsi="Arial" w:cs="Arial" w:hint="eastAsia"/>
          <w:sz w:val="18"/>
          <w:szCs w:val="18"/>
        </w:rPr>
        <w:t>č</w:t>
      </w:r>
      <w:r w:rsidRPr="007A2B93">
        <w:rPr>
          <w:rFonts w:ascii="Arial" w:hAnsi="Arial" w:cs="Arial"/>
          <w:sz w:val="18"/>
          <w:szCs w:val="18"/>
        </w:rPr>
        <w:t>ih dokumentov v elektronski obliki. Pla</w:t>
      </w:r>
      <w:r w:rsidRPr="007A2B93">
        <w:rPr>
          <w:rFonts w:ascii="Arial" w:hAnsi="Arial" w:cs="Arial" w:hint="eastAsia"/>
          <w:sz w:val="18"/>
          <w:szCs w:val="18"/>
        </w:rPr>
        <w:t>č</w:t>
      </w:r>
      <w:r w:rsidRPr="007A2B93">
        <w:rPr>
          <w:rFonts w:ascii="Arial" w:hAnsi="Arial" w:cs="Arial"/>
          <w:sz w:val="18"/>
          <w:szCs w:val="18"/>
        </w:rPr>
        <w:t>ilo se opravi na podlagi izdanih ra</w:t>
      </w:r>
      <w:r w:rsidRPr="007A2B93">
        <w:rPr>
          <w:rFonts w:ascii="Arial" w:hAnsi="Arial" w:cs="Arial" w:hint="eastAsia"/>
          <w:sz w:val="18"/>
          <w:szCs w:val="18"/>
        </w:rPr>
        <w:t>č</w:t>
      </w:r>
      <w:r w:rsidRPr="007A2B93">
        <w:rPr>
          <w:rFonts w:ascii="Arial" w:hAnsi="Arial" w:cs="Arial"/>
          <w:sz w:val="18"/>
          <w:szCs w:val="18"/>
        </w:rPr>
        <w:t>unov. Na ra</w:t>
      </w:r>
      <w:r w:rsidRPr="007A2B93">
        <w:rPr>
          <w:rFonts w:ascii="Arial" w:hAnsi="Arial" w:cs="Arial" w:hint="eastAsia"/>
          <w:sz w:val="18"/>
          <w:szCs w:val="18"/>
        </w:rPr>
        <w:t>č</w:t>
      </w:r>
      <w:r w:rsidRPr="007A2B93">
        <w:rPr>
          <w:rFonts w:ascii="Arial" w:hAnsi="Arial" w:cs="Arial"/>
          <w:sz w:val="18"/>
          <w:szCs w:val="18"/>
        </w:rPr>
        <w:t>unih se je potrebno nedvoumno sklicevati na prilogo (pogodba, primopredajni zapisnik). Rok pla</w:t>
      </w:r>
      <w:r w:rsidRPr="007A2B93">
        <w:rPr>
          <w:rFonts w:ascii="Arial" w:hAnsi="Arial" w:cs="Arial" w:hint="eastAsia"/>
          <w:sz w:val="18"/>
          <w:szCs w:val="18"/>
        </w:rPr>
        <w:t>č</w:t>
      </w:r>
      <w:r w:rsidRPr="007A2B93">
        <w:rPr>
          <w:rFonts w:ascii="Arial" w:hAnsi="Arial" w:cs="Arial"/>
          <w:sz w:val="18"/>
          <w:szCs w:val="18"/>
        </w:rPr>
        <w:t>ila ra</w:t>
      </w:r>
      <w:r w:rsidRPr="007A2B93">
        <w:rPr>
          <w:rFonts w:ascii="Arial" w:hAnsi="Arial" w:cs="Arial" w:hint="eastAsia"/>
          <w:sz w:val="18"/>
          <w:szCs w:val="18"/>
        </w:rPr>
        <w:t>č</w:t>
      </w:r>
      <w:r w:rsidRPr="007A2B93">
        <w:rPr>
          <w:rFonts w:ascii="Arial" w:hAnsi="Arial" w:cs="Arial"/>
          <w:sz w:val="18"/>
          <w:szCs w:val="18"/>
        </w:rPr>
        <w:t>unov je 30. dan od datuma prejema ra</w:t>
      </w:r>
      <w:r w:rsidRPr="007A2B93">
        <w:rPr>
          <w:rFonts w:ascii="Arial" w:hAnsi="Arial" w:cs="Arial" w:hint="eastAsia"/>
          <w:sz w:val="18"/>
          <w:szCs w:val="18"/>
        </w:rPr>
        <w:t>č</w:t>
      </w:r>
      <w:r w:rsidRPr="007A2B93">
        <w:rPr>
          <w:rFonts w:ascii="Arial" w:hAnsi="Arial" w:cs="Arial"/>
          <w:sz w:val="18"/>
          <w:szCs w:val="18"/>
        </w:rPr>
        <w:t xml:space="preserve">unov, pri </w:t>
      </w:r>
      <w:r w:rsidRPr="007A2B93">
        <w:rPr>
          <w:rFonts w:ascii="Arial" w:hAnsi="Arial" w:cs="Arial" w:hint="eastAsia"/>
          <w:sz w:val="18"/>
          <w:szCs w:val="18"/>
        </w:rPr>
        <w:t>č</w:t>
      </w:r>
      <w:r w:rsidRPr="007A2B93">
        <w:rPr>
          <w:rFonts w:ascii="Arial" w:hAnsi="Arial" w:cs="Arial"/>
          <w:sz w:val="18"/>
          <w:szCs w:val="18"/>
        </w:rPr>
        <w:t>emer se za uradni datum prejema ra</w:t>
      </w:r>
      <w:r w:rsidRPr="007A2B93">
        <w:rPr>
          <w:rFonts w:ascii="Arial" w:hAnsi="Arial" w:cs="Arial" w:hint="eastAsia"/>
          <w:sz w:val="18"/>
          <w:szCs w:val="18"/>
        </w:rPr>
        <w:t>č</w:t>
      </w:r>
      <w:r w:rsidRPr="007A2B93">
        <w:rPr>
          <w:rFonts w:ascii="Arial" w:hAnsi="Arial" w:cs="Arial"/>
          <w:sz w:val="18"/>
          <w:szCs w:val="18"/>
        </w:rPr>
        <w:t>unov šteje datum prejema  ra</w:t>
      </w:r>
      <w:r w:rsidRPr="007A2B93">
        <w:rPr>
          <w:rFonts w:ascii="Arial" w:hAnsi="Arial" w:cs="Arial" w:hint="eastAsia"/>
          <w:sz w:val="18"/>
          <w:szCs w:val="18"/>
        </w:rPr>
        <w:t>č</w:t>
      </w:r>
      <w:r w:rsidRPr="007A2B93">
        <w:rPr>
          <w:rFonts w:ascii="Arial" w:hAnsi="Arial" w:cs="Arial"/>
          <w:sz w:val="18"/>
          <w:szCs w:val="18"/>
        </w:rPr>
        <w:t xml:space="preserve">unov v spletno aplikacijo UJPnet. </w:t>
      </w:r>
      <w:r w:rsidRPr="007A2B93">
        <w:rPr>
          <w:rFonts w:ascii="Arial" w:hAnsi="Arial" w:cs="Arial" w:hint="eastAsia"/>
          <w:sz w:val="18"/>
          <w:szCs w:val="18"/>
        </w:rPr>
        <w:t>Č</w:t>
      </w:r>
      <w:r w:rsidRPr="007A2B93">
        <w:rPr>
          <w:rFonts w:ascii="Arial" w:hAnsi="Arial" w:cs="Arial"/>
          <w:sz w:val="18"/>
          <w:szCs w:val="18"/>
        </w:rPr>
        <w:t>e naro</w:t>
      </w:r>
      <w:r w:rsidRPr="007A2B93">
        <w:rPr>
          <w:rFonts w:ascii="Arial" w:hAnsi="Arial" w:cs="Arial" w:hint="eastAsia"/>
          <w:sz w:val="18"/>
          <w:szCs w:val="18"/>
        </w:rPr>
        <w:t>č</w:t>
      </w:r>
      <w:r w:rsidRPr="007A2B93">
        <w:rPr>
          <w:rFonts w:ascii="Arial" w:hAnsi="Arial" w:cs="Arial"/>
          <w:sz w:val="18"/>
          <w:szCs w:val="18"/>
        </w:rPr>
        <w:t>nik izpodbija del zneska, ki je obra</w:t>
      </w:r>
      <w:r w:rsidRPr="007A2B93">
        <w:rPr>
          <w:rFonts w:ascii="Arial" w:hAnsi="Arial" w:cs="Arial" w:hint="eastAsia"/>
          <w:sz w:val="18"/>
          <w:szCs w:val="18"/>
        </w:rPr>
        <w:t>č</w:t>
      </w:r>
      <w:r w:rsidRPr="007A2B93">
        <w:rPr>
          <w:rFonts w:ascii="Arial" w:hAnsi="Arial" w:cs="Arial"/>
          <w:sz w:val="18"/>
          <w:szCs w:val="18"/>
        </w:rPr>
        <w:t>unan, ra</w:t>
      </w:r>
      <w:r w:rsidRPr="007A2B93">
        <w:rPr>
          <w:rFonts w:ascii="Arial" w:hAnsi="Arial" w:cs="Arial" w:hint="eastAsia"/>
          <w:sz w:val="18"/>
          <w:szCs w:val="18"/>
        </w:rPr>
        <w:t>č</w:t>
      </w:r>
      <w:r w:rsidRPr="007A2B93">
        <w:rPr>
          <w:rFonts w:ascii="Arial" w:hAnsi="Arial" w:cs="Arial"/>
          <w:sz w:val="18"/>
          <w:szCs w:val="18"/>
        </w:rPr>
        <w:t>un zavrne. Ra</w:t>
      </w:r>
      <w:r w:rsidRPr="007A2B93">
        <w:rPr>
          <w:rFonts w:ascii="Arial" w:hAnsi="Arial" w:cs="Arial" w:hint="eastAsia"/>
          <w:sz w:val="18"/>
          <w:szCs w:val="18"/>
        </w:rPr>
        <w:t>č</w:t>
      </w:r>
      <w:r w:rsidRPr="007A2B93">
        <w:rPr>
          <w:rFonts w:ascii="Arial" w:hAnsi="Arial" w:cs="Arial"/>
          <w:sz w:val="18"/>
          <w:szCs w:val="18"/>
        </w:rPr>
        <w:t>une sestavi izvajalec in ga predloži v izpla</w:t>
      </w:r>
      <w:r w:rsidRPr="007A2B93">
        <w:rPr>
          <w:rFonts w:ascii="Arial" w:hAnsi="Arial" w:cs="Arial" w:hint="eastAsia"/>
          <w:sz w:val="18"/>
          <w:szCs w:val="18"/>
        </w:rPr>
        <w:t>č</w:t>
      </w:r>
      <w:r w:rsidRPr="007A2B93">
        <w:rPr>
          <w:rFonts w:ascii="Arial" w:hAnsi="Arial" w:cs="Arial"/>
          <w:sz w:val="18"/>
          <w:szCs w:val="18"/>
        </w:rPr>
        <w:t>ilo po opravljenem sprejemu in izro</w:t>
      </w:r>
      <w:r w:rsidRPr="007A2B93">
        <w:rPr>
          <w:rFonts w:ascii="Arial" w:hAnsi="Arial" w:cs="Arial" w:hint="eastAsia"/>
          <w:sz w:val="18"/>
          <w:szCs w:val="18"/>
        </w:rPr>
        <w:t>č</w:t>
      </w:r>
      <w:r w:rsidRPr="007A2B93">
        <w:rPr>
          <w:rFonts w:ascii="Arial" w:hAnsi="Arial" w:cs="Arial"/>
          <w:sz w:val="18"/>
          <w:szCs w:val="18"/>
        </w:rPr>
        <w:t xml:space="preserve">itvi izvedenih del. </w:t>
      </w:r>
    </w:p>
    <w:p w14:paraId="29A7F936" w14:textId="77777777" w:rsidR="000C0C90" w:rsidRPr="004948A4" w:rsidRDefault="000C0C90" w:rsidP="000C0C90">
      <w:pPr>
        <w:autoSpaceDE w:val="0"/>
        <w:autoSpaceDN w:val="0"/>
        <w:adjustRightInd w:val="0"/>
        <w:jc w:val="both"/>
        <w:rPr>
          <w:rFonts w:ascii="Arial" w:hAnsi="Arial" w:cs="Arial"/>
          <w:sz w:val="18"/>
          <w:szCs w:val="18"/>
        </w:rPr>
      </w:pPr>
      <w:r w:rsidRPr="007A2B93">
        <w:rPr>
          <w:rFonts w:ascii="Arial" w:hAnsi="Arial" w:cs="Arial"/>
          <w:sz w:val="18"/>
          <w:szCs w:val="18"/>
        </w:rPr>
        <w:t>Roki pla</w:t>
      </w:r>
      <w:r w:rsidRPr="007A2B93">
        <w:rPr>
          <w:rFonts w:ascii="Arial" w:hAnsi="Arial" w:cs="Arial" w:hint="eastAsia"/>
          <w:sz w:val="18"/>
          <w:szCs w:val="18"/>
        </w:rPr>
        <w:t>č</w:t>
      </w:r>
      <w:r w:rsidRPr="007A2B93">
        <w:rPr>
          <w:rFonts w:ascii="Arial" w:hAnsi="Arial" w:cs="Arial"/>
          <w:sz w:val="18"/>
          <w:szCs w:val="18"/>
        </w:rPr>
        <w:t>il podizvajalcem so enaki kot za izvajalca. Vrednost del se financira iz finan</w:t>
      </w:r>
      <w:r w:rsidRPr="007A2B93">
        <w:rPr>
          <w:rFonts w:ascii="Arial" w:hAnsi="Arial" w:cs="Arial" w:hint="eastAsia"/>
          <w:sz w:val="18"/>
          <w:szCs w:val="18"/>
        </w:rPr>
        <w:t>č</w:t>
      </w:r>
      <w:r w:rsidRPr="007A2B93">
        <w:rPr>
          <w:rFonts w:ascii="Arial" w:hAnsi="Arial" w:cs="Arial"/>
          <w:sz w:val="18"/>
          <w:szCs w:val="18"/>
        </w:rPr>
        <w:t>nega na</w:t>
      </w:r>
      <w:r w:rsidRPr="007A2B93">
        <w:rPr>
          <w:rFonts w:ascii="Arial" w:hAnsi="Arial" w:cs="Arial" w:hint="eastAsia"/>
          <w:sz w:val="18"/>
          <w:szCs w:val="18"/>
        </w:rPr>
        <w:t>č</w:t>
      </w:r>
      <w:r w:rsidRPr="007A2B93">
        <w:rPr>
          <w:rFonts w:ascii="Arial" w:hAnsi="Arial" w:cs="Arial"/>
          <w:sz w:val="18"/>
          <w:szCs w:val="18"/>
        </w:rPr>
        <w:t>rta naro</w:t>
      </w:r>
      <w:r w:rsidRPr="007A2B93">
        <w:rPr>
          <w:rFonts w:ascii="Arial" w:hAnsi="Arial" w:cs="Arial" w:hint="eastAsia"/>
          <w:sz w:val="18"/>
          <w:szCs w:val="18"/>
        </w:rPr>
        <w:t>č</w:t>
      </w:r>
      <w:r w:rsidRPr="007A2B93">
        <w:rPr>
          <w:rFonts w:ascii="Arial" w:hAnsi="Arial" w:cs="Arial"/>
          <w:sz w:val="18"/>
          <w:szCs w:val="18"/>
        </w:rPr>
        <w:t>nika.</w:t>
      </w:r>
    </w:p>
    <w:p w14:paraId="2C104F4E" w14:textId="77777777" w:rsidR="000C0C90" w:rsidRPr="004948A4" w:rsidRDefault="000C0C90" w:rsidP="000C0C90">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4948A4">
        <w:rPr>
          <w:rFonts w:ascii="Arial" w:hAnsi="Arial" w:cs="Arial"/>
          <w:sz w:val="18"/>
          <w:szCs w:val="18"/>
        </w:rPr>
        <w:t xml:space="preserve">Naročnik bo potrjen znesek nakazal na TRR izvajalca, ki je naveden na izstavljenem računu. </w:t>
      </w:r>
    </w:p>
    <w:p w14:paraId="08BF3024" w14:textId="77777777" w:rsidR="00DE6BE2" w:rsidRPr="004948A4" w:rsidRDefault="00DE6BE2" w:rsidP="003D6969">
      <w:pPr>
        <w:autoSpaceDE w:val="0"/>
        <w:autoSpaceDN w:val="0"/>
        <w:adjustRightInd w:val="0"/>
        <w:rPr>
          <w:rFonts w:ascii="Arial" w:hAnsi="Arial" w:cs="Arial"/>
          <w:b/>
          <w:sz w:val="18"/>
          <w:szCs w:val="18"/>
        </w:rPr>
      </w:pPr>
    </w:p>
    <w:p w14:paraId="29A68F86" w14:textId="77777777" w:rsidR="000C0C90" w:rsidRPr="004948A4" w:rsidRDefault="000C0C90" w:rsidP="000C0C90">
      <w:pPr>
        <w:autoSpaceDE w:val="0"/>
        <w:autoSpaceDN w:val="0"/>
        <w:adjustRightInd w:val="0"/>
        <w:jc w:val="center"/>
        <w:rPr>
          <w:rFonts w:ascii="Arial" w:hAnsi="Arial" w:cs="Arial"/>
          <w:b/>
          <w:sz w:val="18"/>
          <w:szCs w:val="18"/>
        </w:rPr>
      </w:pPr>
      <w:r>
        <w:rPr>
          <w:rFonts w:ascii="Arial" w:hAnsi="Arial" w:cs="Arial"/>
          <w:b/>
          <w:sz w:val="18"/>
          <w:szCs w:val="18"/>
        </w:rPr>
        <w:t xml:space="preserve">FINANČNO </w:t>
      </w:r>
      <w:r w:rsidRPr="004948A4">
        <w:rPr>
          <w:rFonts w:ascii="Arial" w:hAnsi="Arial" w:cs="Arial"/>
          <w:b/>
          <w:sz w:val="18"/>
          <w:szCs w:val="18"/>
        </w:rPr>
        <w:t xml:space="preserve">ZAVAROVANJE </w:t>
      </w:r>
      <w:r>
        <w:rPr>
          <w:rFonts w:ascii="Arial" w:hAnsi="Arial" w:cs="Arial"/>
          <w:b/>
          <w:sz w:val="18"/>
          <w:szCs w:val="18"/>
        </w:rPr>
        <w:t>ZA DOBRO IZVEDBO POGODBENIH OBVEZNOSTI</w:t>
      </w:r>
    </w:p>
    <w:p w14:paraId="75DCD53A" w14:textId="77777777" w:rsidR="000C0C90" w:rsidRPr="004948A4" w:rsidRDefault="000C0C90">
      <w:pPr>
        <w:pStyle w:val="Odstavekseznama"/>
        <w:numPr>
          <w:ilvl w:val="0"/>
          <w:numId w:val="26"/>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33ED1233" w14:textId="68EA3ECD"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Izvajalec se zavez</w:t>
      </w:r>
      <w:r w:rsidR="003D6969">
        <w:rPr>
          <w:rFonts w:ascii="Arial" w:hAnsi="Arial" w:cs="Arial"/>
          <w:sz w:val="18"/>
          <w:szCs w:val="18"/>
        </w:rPr>
        <w:t>uje izročiti naročniku v roku 15</w:t>
      </w:r>
      <w:r w:rsidRPr="004948A4">
        <w:rPr>
          <w:rFonts w:ascii="Arial" w:hAnsi="Arial" w:cs="Arial"/>
          <w:sz w:val="18"/>
          <w:szCs w:val="18"/>
        </w:rPr>
        <w:t xml:space="preserve"> dni od podpisa pogodbe bančno garancijo oz. kavcijsko zavarovanje pri zavarovalnicah v višini 10</w:t>
      </w:r>
      <w:r w:rsidR="00FF300E">
        <w:rPr>
          <w:rFonts w:ascii="Arial" w:hAnsi="Arial" w:cs="Arial"/>
          <w:sz w:val="18"/>
          <w:szCs w:val="18"/>
        </w:rPr>
        <w:t xml:space="preserve"> </w:t>
      </w:r>
      <w:r w:rsidRPr="004948A4">
        <w:rPr>
          <w:rFonts w:ascii="Arial" w:hAnsi="Arial" w:cs="Arial"/>
          <w:sz w:val="18"/>
          <w:szCs w:val="18"/>
        </w:rPr>
        <w:t>% končne pogodbene vrednosti z DDV, z veljavnostjo vsaj še trideset</w:t>
      </w:r>
      <w:r w:rsidR="00134B2B">
        <w:rPr>
          <w:rFonts w:ascii="Arial" w:hAnsi="Arial" w:cs="Arial"/>
          <w:sz w:val="18"/>
          <w:szCs w:val="18"/>
        </w:rPr>
        <w:t xml:space="preserve"> (30)</w:t>
      </w:r>
      <w:r w:rsidRPr="004948A4">
        <w:rPr>
          <w:rFonts w:ascii="Arial" w:hAnsi="Arial" w:cs="Arial"/>
          <w:sz w:val="18"/>
          <w:szCs w:val="18"/>
        </w:rPr>
        <w:t xml:space="preserve"> dni po preteku veljavnosti te pogodbe.</w:t>
      </w:r>
    </w:p>
    <w:p w14:paraId="28DFF962"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Naročnik bo finančno zavarovanje unovčil v primeru, če izvajalec svoje pogodbene obveznosti ne bo izpolnil v dogovorjeni kakovosti, količini in rokih in na način, opredeljen v tej pogodbi. </w:t>
      </w:r>
    </w:p>
    <w:p w14:paraId="336EE9B0"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Če med trajanjem izvedbe pogodbe spremeni rok za izvedbo pogodbenih del, kvaliteta in količina</w:t>
      </w:r>
      <w:r w:rsidR="003D6969">
        <w:rPr>
          <w:rFonts w:ascii="Arial" w:hAnsi="Arial" w:cs="Arial"/>
          <w:sz w:val="18"/>
          <w:szCs w:val="18"/>
        </w:rPr>
        <w:t>, mora ponudnik v roku petnajst (15</w:t>
      </w:r>
      <w:r w:rsidRPr="004948A4">
        <w:rPr>
          <w:rFonts w:ascii="Arial" w:hAnsi="Arial" w:cs="Arial"/>
          <w:sz w:val="18"/>
          <w:szCs w:val="18"/>
        </w:rPr>
        <w:t>) dni od podpisa aneksa k tej pogodbi predložiti novo oz. podaljšano bančno garancijo oz. kavcijsko zavarovanje pri zavarovalnicah s spremenjeno višino garantiranega zneska oz. s spremenjenim rokom veljavnosti, v skladu s spremembo pogodbe.</w:t>
      </w:r>
    </w:p>
    <w:p w14:paraId="4107CA8C" w14:textId="77777777"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REKLAMACIJE IN PREKINITEV POGODBE</w:t>
      </w:r>
    </w:p>
    <w:p w14:paraId="62F22CE2" w14:textId="77777777" w:rsidR="000C0C90" w:rsidRPr="004948A4" w:rsidRDefault="000C0C90">
      <w:pPr>
        <w:pStyle w:val="Odstavekseznama"/>
        <w:numPr>
          <w:ilvl w:val="0"/>
          <w:numId w:val="26"/>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7FB0B3A3"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Reklamacije naročnika na izvajanje storitve se rešujejo takoj, v primeru da izvajalec na reklamacijo ne odgovori takoj, oziroma v roku treh dni, pa ima naročnik pravico zadržati 30 % </w:t>
      </w:r>
      <w:r>
        <w:rPr>
          <w:rFonts w:ascii="Arial" w:hAnsi="Arial" w:cs="Arial"/>
          <w:sz w:val="18"/>
          <w:szCs w:val="18"/>
        </w:rPr>
        <w:t xml:space="preserve">vsakega </w:t>
      </w:r>
      <w:r w:rsidRPr="004948A4">
        <w:rPr>
          <w:rFonts w:ascii="Arial" w:hAnsi="Arial" w:cs="Arial"/>
          <w:sz w:val="18"/>
          <w:szCs w:val="18"/>
        </w:rPr>
        <w:t>mesečnega izplačila do rešitve reklamacije.</w:t>
      </w:r>
    </w:p>
    <w:p w14:paraId="38E876BE"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V primeru nekvalitetnega čiščenja je izvajalec dolžan takoj po opozorilu naročnika izvesti kvalitetno čiščenje oziroma odpraviti pomanjkljivosti pri čiščenju. V primeru, da se nekvalitetno čiščenje ponavlja, izvajalec pa se ne odziva na opozorila </w:t>
      </w:r>
      <w:r>
        <w:rPr>
          <w:rFonts w:ascii="Arial" w:hAnsi="Arial" w:cs="Arial"/>
          <w:sz w:val="18"/>
          <w:szCs w:val="18"/>
        </w:rPr>
        <w:t xml:space="preserve">naročnika, lahko naročnik </w:t>
      </w:r>
      <w:r w:rsidR="00333210">
        <w:rPr>
          <w:rFonts w:ascii="Arial" w:hAnsi="Arial" w:cs="Arial"/>
          <w:sz w:val="18"/>
          <w:szCs w:val="18"/>
        </w:rPr>
        <w:t xml:space="preserve">unovči finančno zavarovanje za dobro izvedbo pogodbenih obveznosti. V primeru nadaljnjih ponovitev nekvalitetnega čiščenja, lahko naročnik </w:t>
      </w:r>
      <w:r>
        <w:rPr>
          <w:rFonts w:ascii="Arial" w:hAnsi="Arial" w:cs="Arial"/>
          <w:sz w:val="18"/>
          <w:szCs w:val="18"/>
        </w:rPr>
        <w:t>odstopi od pogodbe</w:t>
      </w:r>
      <w:r w:rsidR="00333210">
        <w:rPr>
          <w:rFonts w:ascii="Arial" w:hAnsi="Arial" w:cs="Arial"/>
          <w:sz w:val="18"/>
          <w:szCs w:val="18"/>
        </w:rPr>
        <w:t xml:space="preserve"> skladno s 16. členom pogodbe.</w:t>
      </w:r>
    </w:p>
    <w:p w14:paraId="49201AAF" w14:textId="77777777" w:rsidR="000C0C90" w:rsidRPr="004948A4" w:rsidRDefault="000C0C90" w:rsidP="000C0C90">
      <w:pPr>
        <w:autoSpaceDE w:val="0"/>
        <w:autoSpaceDN w:val="0"/>
        <w:adjustRightInd w:val="0"/>
        <w:jc w:val="both"/>
        <w:rPr>
          <w:rFonts w:ascii="Arial" w:hAnsi="Arial" w:cs="Arial"/>
          <w:sz w:val="18"/>
          <w:szCs w:val="18"/>
        </w:rPr>
      </w:pPr>
    </w:p>
    <w:p w14:paraId="6FAC863C" w14:textId="77777777" w:rsidR="000C0C90" w:rsidRPr="004948A4" w:rsidRDefault="000C0C90" w:rsidP="000C0C90">
      <w:pPr>
        <w:autoSpaceDE w:val="0"/>
        <w:autoSpaceDN w:val="0"/>
        <w:adjustRightInd w:val="0"/>
        <w:jc w:val="center"/>
        <w:rPr>
          <w:rFonts w:ascii="Arial" w:hAnsi="Arial" w:cs="Arial"/>
          <w:b/>
          <w:sz w:val="18"/>
          <w:szCs w:val="18"/>
        </w:rPr>
      </w:pPr>
      <w:r w:rsidRPr="004948A4">
        <w:rPr>
          <w:rFonts w:ascii="Arial" w:hAnsi="Arial" w:cs="Arial"/>
          <w:b/>
          <w:sz w:val="18"/>
          <w:szCs w:val="18"/>
        </w:rPr>
        <w:t>DODATNA IN INTERVENCIJSKA DELA</w:t>
      </w:r>
    </w:p>
    <w:p w14:paraId="48A6A3C2" w14:textId="77777777" w:rsidR="000C0C90" w:rsidRPr="004948A4" w:rsidRDefault="000C0C90">
      <w:pPr>
        <w:pStyle w:val="Odstavekseznama"/>
        <w:numPr>
          <w:ilvl w:val="0"/>
          <w:numId w:val="26"/>
        </w:numPr>
        <w:autoSpaceDE w:val="0"/>
        <w:autoSpaceDN w:val="0"/>
        <w:adjustRightInd w:val="0"/>
        <w:jc w:val="center"/>
        <w:rPr>
          <w:rFonts w:ascii="Arial" w:hAnsi="Arial" w:cs="Arial"/>
          <w:sz w:val="18"/>
          <w:szCs w:val="18"/>
        </w:rPr>
      </w:pPr>
      <w:r w:rsidRPr="004948A4">
        <w:rPr>
          <w:rFonts w:ascii="Arial" w:hAnsi="Arial" w:cs="Arial"/>
          <w:sz w:val="18"/>
          <w:szCs w:val="18"/>
        </w:rPr>
        <w:t>člen</w:t>
      </w:r>
    </w:p>
    <w:p w14:paraId="3BE51BF9" w14:textId="2D1FC5F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w:t>
      </w:r>
      <w:r>
        <w:rPr>
          <w:rFonts w:ascii="Arial" w:hAnsi="Arial" w:cs="Arial"/>
          <w:sz w:val="18"/>
          <w:szCs w:val="18"/>
        </w:rPr>
        <w:t>ZJN-3</w:t>
      </w:r>
      <w:r w:rsidRPr="004948A4">
        <w:rPr>
          <w:rFonts w:ascii="Arial" w:hAnsi="Arial" w:cs="Arial"/>
          <w:sz w:val="18"/>
          <w:szCs w:val="18"/>
        </w:rPr>
        <w:t>. V primerih iz navedenega člena se lahko pogodba o izvedbi javnega naročila spremeni brez novega postopka javnega naročanja. Z izvajalcem se v tem primeru sklene aneks k osnovni pogodbi ali nova pogodba.</w:t>
      </w:r>
    </w:p>
    <w:p w14:paraId="5F6EF8C5"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Čas odziva za intervencijska dela v primeru nujnega čiščenja je največ pol ure.</w:t>
      </w:r>
    </w:p>
    <w:p w14:paraId="3F4A8B30" w14:textId="77777777" w:rsidR="000C0C90" w:rsidRDefault="000C0C90" w:rsidP="003D6969">
      <w:pPr>
        <w:autoSpaceDE w:val="0"/>
        <w:autoSpaceDN w:val="0"/>
        <w:adjustRightInd w:val="0"/>
        <w:contextualSpacing/>
        <w:jc w:val="both"/>
        <w:rPr>
          <w:rFonts w:ascii="Arial" w:hAnsi="Arial" w:cs="Arial"/>
          <w:sz w:val="18"/>
          <w:szCs w:val="18"/>
        </w:rPr>
      </w:pPr>
      <w:r w:rsidRPr="004948A4">
        <w:rPr>
          <w:rFonts w:ascii="Arial" w:hAnsi="Arial" w:cs="Arial"/>
          <w:sz w:val="18"/>
          <w:szCs w:val="18"/>
        </w:rPr>
        <w:lastRenderedPageBreak/>
        <w:t>Z izvajalcem se sklene aneks k osnovni pogodbi ali novo pogodbo. Podlaga za določitev vrednosti  dodatnih del so cene na enoto in drugi kalkulativni elementi iz osnovne pogodbe, vključno z morebitnimi popusti.</w:t>
      </w:r>
    </w:p>
    <w:p w14:paraId="2C6AEC01" w14:textId="77777777" w:rsidR="00704D78" w:rsidRDefault="00704D78" w:rsidP="003D6969">
      <w:pPr>
        <w:autoSpaceDE w:val="0"/>
        <w:autoSpaceDN w:val="0"/>
        <w:adjustRightInd w:val="0"/>
        <w:contextualSpacing/>
        <w:jc w:val="both"/>
        <w:rPr>
          <w:rFonts w:ascii="Arial" w:hAnsi="Arial" w:cs="Arial"/>
          <w:sz w:val="18"/>
          <w:szCs w:val="18"/>
        </w:rPr>
      </w:pPr>
    </w:p>
    <w:p w14:paraId="71558629" w14:textId="77777777" w:rsidR="000C0C90" w:rsidRPr="004948A4" w:rsidRDefault="000C0C90" w:rsidP="000C0C90">
      <w:pPr>
        <w:autoSpaceDE w:val="0"/>
        <w:autoSpaceDN w:val="0"/>
        <w:adjustRightInd w:val="0"/>
        <w:spacing w:before="480" w:after="120"/>
        <w:contextualSpacing/>
        <w:jc w:val="center"/>
        <w:rPr>
          <w:rFonts w:ascii="Arial" w:hAnsi="Arial" w:cs="Arial"/>
          <w:b/>
          <w:bCs/>
          <w:sz w:val="18"/>
          <w:szCs w:val="18"/>
        </w:rPr>
      </w:pPr>
      <w:r w:rsidRPr="004948A4">
        <w:rPr>
          <w:rFonts w:ascii="Arial" w:hAnsi="Arial" w:cs="Arial"/>
          <w:b/>
          <w:bCs/>
          <w:sz w:val="18"/>
          <w:szCs w:val="18"/>
        </w:rPr>
        <w:t>POOBLAŠČENI PREDSTAVNIKI POGODBENIH STRANK</w:t>
      </w:r>
    </w:p>
    <w:p w14:paraId="7908BC04" w14:textId="77777777" w:rsidR="000C0C90" w:rsidRPr="00B46A8C" w:rsidRDefault="000C0C90">
      <w:pPr>
        <w:pStyle w:val="Odstavekseznama"/>
        <w:numPr>
          <w:ilvl w:val="0"/>
          <w:numId w:val="26"/>
        </w:numPr>
        <w:autoSpaceDE w:val="0"/>
        <w:autoSpaceDN w:val="0"/>
        <w:adjustRightInd w:val="0"/>
        <w:spacing w:before="240" w:after="120"/>
        <w:jc w:val="center"/>
        <w:rPr>
          <w:rFonts w:ascii="Arial" w:hAnsi="Arial" w:cs="Arial"/>
          <w:sz w:val="18"/>
          <w:szCs w:val="18"/>
        </w:rPr>
      </w:pPr>
      <w:r w:rsidRPr="00B46A8C">
        <w:rPr>
          <w:rFonts w:ascii="Arial" w:hAnsi="Arial" w:cs="Arial"/>
          <w:sz w:val="18"/>
          <w:szCs w:val="18"/>
        </w:rPr>
        <w:t>člen</w:t>
      </w:r>
    </w:p>
    <w:p w14:paraId="5F21DFA9" w14:textId="01A00022" w:rsidR="000C0C90" w:rsidRPr="00B46A8C" w:rsidRDefault="000C0C90" w:rsidP="000C0C90">
      <w:pPr>
        <w:overflowPunct w:val="0"/>
        <w:autoSpaceDE w:val="0"/>
        <w:spacing w:before="60" w:after="60"/>
        <w:jc w:val="both"/>
        <w:textAlignment w:val="baseline"/>
        <w:rPr>
          <w:rFonts w:ascii="Arial" w:hAnsi="Arial" w:cs="Arial"/>
          <w:sz w:val="18"/>
          <w:szCs w:val="18"/>
          <w:lang w:eastAsia="ar-SA"/>
        </w:rPr>
      </w:pPr>
      <w:r w:rsidRPr="00B46A8C">
        <w:rPr>
          <w:rFonts w:ascii="Arial" w:hAnsi="Arial" w:cs="Arial"/>
          <w:sz w:val="18"/>
          <w:szCs w:val="18"/>
          <w:lang w:eastAsia="ar-SA"/>
        </w:rPr>
        <w:t>Pooblaščeni predstavnik</w:t>
      </w:r>
      <w:r w:rsidRPr="00B46A8C">
        <w:rPr>
          <w:rFonts w:ascii="Arial" w:hAnsi="Arial" w:cs="Arial"/>
        </w:rPr>
        <w:t xml:space="preserve"> </w:t>
      </w:r>
      <w:r w:rsidRPr="00B46A8C">
        <w:rPr>
          <w:rFonts w:ascii="Arial" w:hAnsi="Arial" w:cs="Arial"/>
          <w:sz w:val="18"/>
          <w:szCs w:val="18"/>
          <w:lang w:eastAsia="ar-SA"/>
        </w:rPr>
        <w:t>izvajalca po tej pogodbi je ______________________________________</w:t>
      </w:r>
      <w:r w:rsidR="00134B2B">
        <w:rPr>
          <w:rFonts w:ascii="Arial" w:hAnsi="Arial" w:cs="Arial"/>
          <w:sz w:val="18"/>
          <w:szCs w:val="18"/>
          <w:lang w:eastAsia="ar-SA"/>
        </w:rPr>
        <w:t>__________</w:t>
      </w:r>
      <w:r w:rsidRPr="00B46A8C">
        <w:rPr>
          <w:rFonts w:ascii="Arial" w:hAnsi="Arial" w:cs="Arial"/>
          <w:sz w:val="18"/>
          <w:szCs w:val="18"/>
          <w:lang w:eastAsia="ar-SA"/>
        </w:rPr>
        <w:t xml:space="preserve">_. </w:t>
      </w:r>
    </w:p>
    <w:p w14:paraId="318E3A20" w14:textId="1E20AEA1" w:rsidR="000C0C90" w:rsidRPr="00B46A8C" w:rsidRDefault="000C0C90" w:rsidP="000C0C90">
      <w:pPr>
        <w:autoSpaceDE w:val="0"/>
        <w:autoSpaceDN w:val="0"/>
        <w:adjustRightInd w:val="0"/>
        <w:jc w:val="both"/>
        <w:rPr>
          <w:rFonts w:ascii="Arial" w:hAnsi="Arial" w:cs="Arial"/>
          <w:sz w:val="18"/>
          <w:szCs w:val="18"/>
          <w:lang w:eastAsia="ar-SA"/>
        </w:rPr>
      </w:pPr>
      <w:r w:rsidRPr="00B46A8C">
        <w:rPr>
          <w:rFonts w:ascii="Arial" w:hAnsi="Arial" w:cs="Arial"/>
          <w:sz w:val="18"/>
          <w:szCs w:val="18"/>
          <w:lang w:eastAsia="ar-SA"/>
        </w:rPr>
        <w:t>Odgovorna oseba s strani naročnika je</w:t>
      </w:r>
      <w:r w:rsidR="00064A5B" w:rsidRPr="00B46A8C">
        <w:rPr>
          <w:rFonts w:ascii="Arial" w:hAnsi="Arial" w:cs="Arial"/>
          <w:sz w:val="18"/>
          <w:szCs w:val="18"/>
          <w:lang w:eastAsia="ar-SA"/>
        </w:rPr>
        <w:t xml:space="preserve"> Dimitrij AMON</w:t>
      </w:r>
      <w:r w:rsidR="00A67C1F">
        <w:rPr>
          <w:rFonts w:ascii="Arial" w:hAnsi="Arial" w:cs="Arial"/>
          <w:sz w:val="18"/>
          <w:szCs w:val="18"/>
          <w:lang w:eastAsia="ar-SA"/>
        </w:rPr>
        <w:t>, direktor Rdeča dvorana ŠRZ</w:t>
      </w:r>
      <w:r w:rsidR="00064A5B" w:rsidRPr="00B46A8C">
        <w:rPr>
          <w:rFonts w:ascii="Arial" w:hAnsi="Arial" w:cs="Arial"/>
          <w:sz w:val="18"/>
          <w:szCs w:val="18"/>
          <w:lang w:eastAsia="ar-SA"/>
        </w:rPr>
        <w:t xml:space="preserve">, </w:t>
      </w:r>
      <w:r w:rsidRPr="00B46A8C">
        <w:rPr>
          <w:rFonts w:ascii="Arial" w:hAnsi="Arial" w:cs="Arial"/>
          <w:sz w:val="18"/>
          <w:szCs w:val="18"/>
          <w:lang w:eastAsia="ar-SA"/>
        </w:rPr>
        <w:t>s strani izvajalca pa ______________________</w:t>
      </w:r>
      <w:r w:rsidR="00134B2B">
        <w:rPr>
          <w:rFonts w:ascii="Arial" w:hAnsi="Arial" w:cs="Arial"/>
          <w:sz w:val="18"/>
          <w:szCs w:val="18"/>
          <w:lang w:eastAsia="ar-SA"/>
        </w:rPr>
        <w:t>__________________________</w:t>
      </w:r>
      <w:r w:rsidRPr="00B46A8C">
        <w:rPr>
          <w:rFonts w:ascii="Arial" w:hAnsi="Arial" w:cs="Arial"/>
          <w:sz w:val="18"/>
          <w:szCs w:val="18"/>
          <w:lang w:eastAsia="ar-SA"/>
        </w:rPr>
        <w:t>.</w:t>
      </w:r>
    </w:p>
    <w:p w14:paraId="3858AE66" w14:textId="49089288" w:rsidR="000C0C90" w:rsidRPr="00B46A8C" w:rsidRDefault="000C0C90" w:rsidP="000C0C90">
      <w:pPr>
        <w:autoSpaceDE w:val="0"/>
        <w:autoSpaceDN w:val="0"/>
        <w:adjustRightInd w:val="0"/>
        <w:jc w:val="both"/>
        <w:rPr>
          <w:rFonts w:ascii="Arial" w:hAnsi="Arial" w:cs="Arial"/>
          <w:sz w:val="18"/>
          <w:szCs w:val="18"/>
          <w:lang w:eastAsia="ar-SA"/>
        </w:rPr>
      </w:pPr>
      <w:r w:rsidRPr="00B46A8C">
        <w:rPr>
          <w:rFonts w:ascii="Arial" w:hAnsi="Arial" w:cs="Arial"/>
          <w:sz w:val="18"/>
          <w:szCs w:val="18"/>
          <w:lang w:eastAsia="ar-SA"/>
        </w:rPr>
        <w:t>Skrbnik</w:t>
      </w:r>
      <w:r w:rsidR="00A67C1F">
        <w:rPr>
          <w:rFonts w:ascii="Arial" w:hAnsi="Arial" w:cs="Arial"/>
          <w:sz w:val="18"/>
          <w:szCs w:val="18"/>
          <w:lang w:eastAsia="ar-SA"/>
        </w:rPr>
        <w:t>i</w:t>
      </w:r>
      <w:r w:rsidRPr="00B46A8C">
        <w:rPr>
          <w:rFonts w:ascii="Arial" w:hAnsi="Arial" w:cs="Arial"/>
          <w:sz w:val="18"/>
          <w:szCs w:val="18"/>
          <w:lang w:eastAsia="ar-SA"/>
        </w:rPr>
        <w:t xml:space="preserve"> pogodbe s strani naročnika s</w:t>
      </w:r>
      <w:r w:rsidR="00A67C1F">
        <w:rPr>
          <w:rFonts w:ascii="Arial" w:hAnsi="Arial" w:cs="Arial"/>
          <w:sz w:val="18"/>
          <w:szCs w:val="18"/>
          <w:lang w:eastAsia="ar-SA"/>
        </w:rPr>
        <w:t>o</w:t>
      </w:r>
      <w:r w:rsidRPr="00B46A8C">
        <w:rPr>
          <w:rFonts w:ascii="Arial" w:hAnsi="Arial" w:cs="Arial"/>
          <w:sz w:val="18"/>
          <w:szCs w:val="18"/>
          <w:lang w:eastAsia="ar-SA"/>
        </w:rPr>
        <w:t xml:space="preserve"> </w:t>
      </w:r>
      <w:r w:rsidR="00A67C1F">
        <w:rPr>
          <w:rFonts w:ascii="Arial" w:hAnsi="Arial" w:cs="Arial"/>
          <w:sz w:val="18"/>
          <w:szCs w:val="18"/>
          <w:lang w:eastAsia="ar-SA"/>
        </w:rPr>
        <w:t>Anže Kovač</w:t>
      </w:r>
      <w:r w:rsidRPr="00B46A8C">
        <w:rPr>
          <w:rFonts w:ascii="Arial" w:hAnsi="Arial" w:cs="Arial"/>
          <w:sz w:val="18"/>
          <w:szCs w:val="18"/>
          <w:lang w:eastAsia="ar-SA"/>
        </w:rPr>
        <w:t xml:space="preserve"> za </w:t>
      </w:r>
      <w:r w:rsidR="00A67C1F">
        <w:rPr>
          <w:rFonts w:ascii="Arial" w:hAnsi="Arial" w:cs="Arial"/>
          <w:sz w:val="18"/>
          <w:szCs w:val="18"/>
          <w:lang w:eastAsia="ar-SA"/>
        </w:rPr>
        <w:t xml:space="preserve">Rdečo </w:t>
      </w:r>
      <w:r w:rsidRPr="00B46A8C">
        <w:rPr>
          <w:rFonts w:ascii="Arial" w:hAnsi="Arial" w:cs="Arial"/>
          <w:sz w:val="18"/>
          <w:szCs w:val="18"/>
          <w:lang w:eastAsia="ar-SA"/>
        </w:rPr>
        <w:t>dvorano</w:t>
      </w:r>
      <w:r w:rsidR="00A67C1F">
        <w:rPr>
          <w:rFonts w:ascii="Arial" w:hAnsi="Arial" w:cs="Arial"/>
          <w:sz w:val="18"/>
          <w:szCs w:val="18"/>
          <w:lang w:eastAsia="ar-SA"/>
        </w:rPr>
        <w:t>, Bogdan Plaznik za</w:t>
      </w:r>
      <w:r w:rsidRPr="00B46A8C">
        <w:rPr>
          <w:rFonts w:ascii="Arial" w:hAnsi="Arial" w:cs="Arial"/>
          <w:sz w:val="18"/>
          <w:szCs w:val="18"/>
          <w:lang w:eastAsia="ar-SA"/>
        </w:rPr>
        <w:t xml:space="preserve"> Mestni stadion Velenje</w:t>
      </w:r>
      <w:r w:rsidR="00FF300E">
        <w:rPr>
          <w:rFonts w:ascii="Arial" w:hAnsi="Arial" w:cs="Arial"/>
          <w:sz w:val="18"/>
          <w:szCs w:val="18"/>
          <w:lang w:eastAsia="ar-SA"/>
        </w:rPr>
        <w:t>,</w:t>
      </w:r>
      <w:r w:rsidR="00A67C1F">
        <w:rPr>
          <w:rFonts w:ascii="Arial" w:hAnsi="Arial" w:cs="Arial"/>
          <w:sz w:val="18"/>
          <w:szCs w:val="18"/>
          <w:lang w:eastAsia="ar-SA"/>
        </w:rPr>
        <w:t xml:space="preserve"> Belo dvorano </w:t>
      </w:r>
      <w:r w:rsidR="00FF300E">
        <w:rPr>
          <w:rFonts w:ascii="Arial" w:hAnsi="Arial" w:cs="Arial"/>
          <w:sz w:val="18"/>
          <w:szCs w:val="18"/>
          <w:lang w:eastAsia="ar-SA"/>
        </w:rPr>
        <w:t xml:space="preserve">in Skakalnico Velenje </w:t>
      </w:r>
      <w:r w:rsidRPr="00B46A8C">
        <w:rPr>
          <w:rFonts w:ascii="Arial" w:hAnsi="Arial" w:cs="Arial"/>
          <w:sz w:val="18"/>
          <w:szCs w:val="18"/>
          <w:lang w:eastAsia="ar-SA"/>
        </w:rPr>
        <w:t>ter</w:t>
      </w:r>
      <w:r w:rsidR="00043DCD" w:rsidRPr="00B46A8C">
        <w:rPr>
          <w:rFonts w:ascii="Arial" w:hAnsi="Arial" w:cs="Arial"/>
          <w:sz w:val="18"/>
          <w:szCs w:val="18"/>
          <w:lang w:eastAsia="ar-SA"/>
        </w:rPr>
        <w:t xml:space="preserve"> Branko Ćumurdžić</w:t>
      </w:r>
      <w:r w:rsidRPr="00B46A8C">
        <w:rPr>
          <w:rFonts w:ascii="Arial" w:hAnsi="Arial" w:cs="Arial"/>
          <w:sz w:val="18"/>
          <w:szCs w:val="18"/>
          <w:lang w:eastAsia="ar-SA"/>
        </w:rPr>
        <w:t xml:space="preserve"> </w:t>
      </w:r>
      <w:r w:rsidR="00043DCD" w:rsidRPr="00B46A8C">
        <w:rPr>
          <w:rFonts w:ascii="Arial" w:hAnsi="Arial" w:cs="Arial"/>
          <w:sz w:val="18"/>
          <w:szCs w:val="18"/>
          <w:lang w:eastAsia="ar-SA"/>
        </w:rPr>
        <w:t xml:space="preserve">za </w:t>
      </w:r>
      <w:r w:rsidR="00A67C1F">
        <w:rPr>
          <w:rFonts w:ascii="Arial" w:hAnsi="Arial" w:cs="Arial"/>
          <w:sz w:val="18"/>
          <w:szCs w:val="18"/>
          <w:lang w:eastAsia="ar-SA"/>
        </w:rPr>
        <w:t>B</w:t>
      </w:r>
      <w:r w:rsidR="00043DCD" w:rsidRPr="00B46A8C">
        <w:rPr>
          <w:rFonts w:ascii="Arial" w:hAnsi="Arial" w:cs="Arial"/>
          <w:sz w:val="18"/>
          <w:szCs w:val="18"/>
          <w:lang w:eastAsia="ar-SA"/>
        </w:rPr>
        <w:t xml:space="preserve">azen </w:t>
      </w:r>
      <w:r w:rsidR="00A67C1F">
        <w:rPr>
          <w:rFonts w:ascii="Arial" w:hAnsi="Arial" w:cs="Arial"/>
          <w:sz w:val="18"/>
          <w:szCs w:val="18"/>
          <w:lang w:eastAsia="ar-SA"/>
        </w:rPr>
        <w:t>Velenje</w:t>
      </w:r>
      <w:r w:rsidR="00043DCD" w:rsidRPr="00B46A8C">
        <w:rPr>
          <w:rFonts w:ascii="Arial" w:hAnsi="Arial" w:cs="Arial"/>
          <w:sz w:val="18"/>
          <w:szCs w:val="18"/>
          <w:lang w:eastAsia="ar-SA"/>
        </w:rPr>
        <w:t>.</w:t>
      </w:r>
    </w:p>
    <w:p w14:paraId="3D27518D" w14:textId="77777777" w:rsidR="000C0C90" w:rsidRPr="004948A4" w:rsidRDefault="000C0C90" w:rsidP="000C0C90">
      <w:pPr>
        <w:autoSpaceDE w:val="0"/>
        <w:autoSpaceDN w:val="0"/>
        <w:adjustRightInd w:val="0"/>
        <w:jc w:val="both"/>
        <w:rPr>
          <w:rFonts w:ascii="Arial" w:hAnsi="Arial" w:cs="Arial"/>
          <w:sz w:val="18"/>
          <w:szCs w:val="18"/>
        </w:rPr>
      </w:pPr>
      <w:r w:rsidRPr="00B46A8C">
        <w:rPr>
          <w:rFonts w:ascii="Arial" w:hAnsi="Arial" w:cs="Arial"/>
          <w:sz w:val="18"/>
          <w:szCs w:val="18"/>
        </w:rPr>
        <w:t xml:space="preserve">V primeru zamenjave pooblaščenih predstavnikov morata </w:t>
      </w:r>
      <w:r w:rsidRPr="004948A4">
        <w:rPr>
          <w:rFonts w:ascii="Arial" w:hAnsi="Arial" w:cs="Arial"/>
          <w:sz w:val="18"/>
          <w:szCs w:val="18"/>
        </w:rPr>
        <w:t>pogodbeni stranki pisno obvestiti druga drugo</w:t>
      </w:r>
      <w:r>
        <w:rPr>
          <w:rFonts w:ascii="Arial" w:hAnsi="Arial" w:cs="Arial"/>
          <w:sz w:val="18"/>
          <w:szCs w:val="18"/>
        </w:rPr>
        <w:t>,</w:t>
      </w:r>
      <w:r w:rsidRPr="004948A4">
        <w:rPr>
          <w:rFonts w:ascii="Arial" w:hAnsi="Arial" w:cs="Arial"/>
          <w:sz w:val="18"/>
          <w:szCs w:val="18"/>
        </w:rPr>
        <w:t xml:space="preserve"> in sicer z navedbo dneva prenehanja pooblastila in o imenu novih odgovornih predstavnikov.</w:t>
      </w:r>
    </w:p>
    <w:p w14:paraId="2870678A" w14:textId="77777777"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4948A4">
        <w:rPr>
          <w:rFonts w:ascii="Arial" w:hAnsi="Arial" w:cs="Arial"/>
          <w:b/>
          <w:bCs/>
          <w:sz w:val="18"/>
          <w:szCs w:val="18"/>
          <w:lang w:eastAsia="ar-SA"/>
        </w:rPr>
        <w:t>ODSTOP OD POGODBE</w:t>
      </w:r>
    </w:p>
    <w:p w14:paraId="7B40E063" w14:textId="77777777" w:rsidR="000C0C90" w:rsidRPr="004948A4" w:rsidRDefault="000C0C90">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4948A4">
        <w:rPr>
          <w:rFonts w:ascii="Arial" w:hAnsi="Arial" w:cs="Arial"/>
          <w:sz w:val="18"/>
          <w:szCs w:val="18"/>
          <w:lang w:eastAsia="ar-SA"/>
        </w:rPr>
        <w:t>člen</w:t>
      </w:r>
    </w:p>
    <w:p w14:paraId="02ED2C35" w14:textId="77777777"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4948A4">
        <w:rPr>
          <w:rFonts w:ascii="Arial" w:hAnsi="Arial" w:cs="Arial"/>
          <w:sz w:val="18"/>
          <w:szCs w:val="18"/>
          <w:lang w:eastAsia="ar-SA"/>
        </w:rPr>
        <w:t>Naročnik lahko odstopi od pogodbe, če:</w:t>
      </w:r>
    </w:p>
    <w:p w14:paraId="5FC592A4" w14:textId="77777777" w:rsidR="000C0C90" w:rsidRPr="004948A4" w:rsidRDefault="000C0C90">
      <w:pPr>
        <w:pStyle w:val="Odstavekseznama"/>
        <w:numPr>
          <w:ilvl w:val="0"/>
          <w:numId w:val="29"/>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po pisnem pozivu naročni</w:t>
      </w:r>
      <w:r w:rsidR="00D722E1">
        <w:rPr>
          <w:rFonts w:ascii="Arial" w:hAnsi="Arial" w:cs="Arial"/>
          <w:sz w:val="18"/>
          <w:szCs w:val="18"/>
          <w:lang w:eastAsia="ar-SA"/>
        </w:rPr>
        <w:t>ka in dodatnem roku ne prične z</w:t>
      </w:r>
      <w:r w:rsidR="00D722E1" w:rsidRPr="00D722E1">
        <w:rPr>
          <w:rFonts w:ascii="Arial" w:hAnsi="Arial" w:cs="Arial"/>
          <w:sz w:val="18"/>
          <w:szCs w:val="18"/>
          <w:lang w:eastAsia="ar-SA"/>
        </w:rPr>
        <w:t xml:space="preserve"> izvajanjem storitev </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iš</w:t>
      </w:r>
      <w:r w:rsidR="00D722E1" w:rsidRPr="00D722E1">
        <w:rPr>
          <w:rFonts w:ascii="Arial" w:hAnsi="Arial" w:cs="Arial" w:hint="eastAsia"/>
          <w:sz w:val="18"/>
          <w:szCs w:val="18"/>
          <w:lang w:eastAsia="ar-SA"/>
        </w:rPr>
        <w:t>č</w:t>
      </w:r>
      <w:r w:rsidR="00D722E1" w:rsidRPr="00D722E1">
        <w:rPr>
          <w:rFonts w:ascii="Arial" w:hAnsi="Arial" w:cs="Arial"/>
          <w:sz w:val="18"/>
          <w:szCs w:val="18"/>
          <w:lang w:eastAsia="ar-SA"/>
        </w:rPr>
        <w:t>enja, ki so predmet te pogodbe</w:t>
      </w:r>
      <w:r w:rsidRPr="004948A4">
        <w:rPr>
          <w:rFonts w:ascii="Arial" w:hAnsi="Arial" w:cs="Arial"/>
          <w:sz w:val="18"/>
          <w:szCs w:val="18"/>
          <w:lang w:eastAsia="ar-SA"/>
        </w:rPr>
        <w:t xml:space="preserve"> ali z njimi po prekinitvi ne nadaljuje;</w:t>
      </w:r>
    </w:p>
    <w:p w14:paraId="39978FEC" w14:textId="77777777" w:rsidR="000C0C90" w:rsidRPr="004948A4" w:rsidRDefault="000C0C90">
      <w:pPr>
        <w:pStyle w:val="Odstavekseznama"/>
        <w:numPr>
          <w:ilvl w:val="0"/>
          <w:numId w:val="29"/>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zamuja z</w:t>
      </w:r>
      <w:r w:rsidR="00333210">
        <w:rPr>
          <w:rFonts w:ascii="Arial" w:hAnsi="Arial" w:cs="Arial"/>
          <w:sz w:val="18"/>
          <w:szCs w:val="18"/>
          <w:lang w:eastAsia="ar-SA"/>
        </w:rPr>
        <w:t xml:space="preserve"> izvajanjem dogovorjenih </w:t>
      </w:r>
      <w:r w:rsidR="00D722E1">
        <w:rPr>
          <w:rFonts w:ascii="Arial" w:hAnsi="Arial" w:cs="Arial"/>
          <w:sz w:val="18"/>
          <w:szCs w:val="18"/>
          <w:lang w:eastAsia="ar-SA"/>
        </w:rPr>
        <w:t>storitev čiščenja, ki so predmet te pogodbe,</w:t>
      </w:r>
      <w:r w:rsidR="00333210">
        <w:rPr>
          <w:rFonts w:ascii="Arial" w:hAnsi="Arial" w:cs="Arial"/>
          <w:sz w:val="18"/>
          <w:szCs w:val="18"/>
          <w:lang w:eastAsia="ar-SA"/>
        </w:rPr>
        <w:t xml:space="preserve"> za več kot 3</w:t>
      </w:r>
      <w:r w:rsidRPr="004948A4">
        <w:rPr>
          <w:rFonts w:ascii="Arial" w:hAnsi="Arial" w:cs="Arial"/>
          <w:sz w:val="18"/>
          <w:szCs w:val="18"/>
          <w:lang w:eastAsia="ar-SA"/>
        </w:rPr>
        <w:t xml:space="preserve"> dni;</w:t>
      </w:r>
    </w:p>
    <w:p w14:paraId="06792243" w14:textId="77777777" w:rsidR="000C0C90" w:rsidRDefault="000C0C90">
      <w:pPr>
        <w:pStyle w:val="Odstavekseznama"/>
        <w:numPr>
          <w:ilvl w:val="0"/>
          <w:numId w:val="29"/>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 xml:space="preserve">naročnik ugotovi, da izvajalec </w:t>
      </w:r>
      <w:r w:rsidR="00333210">
        <w:rPr>
          <w:rFonts w:ascii="Arial" w:hAnsi="Arial" w:cs="Arial"/>
          <w:sz w:val="18"/>
          <w:szCs w:val="18"/>
          <w:lang w:eastAsia="ar-SA"/>
        </w:rPr>
        <w:t>opravlja storitve čiščenja</w:t>
      </w:r>
      <w:r w:rsidR="00D722E1">
        <w:rPr>
          <w:rFonts w:ascii="Arial" w:hAnsi="Arial" w:cs="Arial"/>
          <w:sz w:val="18"/>
          <w:szCs w:val="18"/>
          <w:lang w:eastAsia="ar-SA"/>
        </w:rPr>
        <w:t>, ki so predmet tega javnega naročila</w:t>
      </w:r>
      <w:r w:rsidRPr="004948A4">
        <w:rPr>
          <w:rFonts w:ascii="Arial" w:hAnsi="Arial" w:cs="Arial"/>
          <w:sz w:val="18"/>
          <w:szCs w:val="18"/>
          <w:lang w:eastAsia="ar-SA"/>
        </w:rPr>
        <w:t xml:space="preserve"> nekvalitetno in v nasprotju s pravili stroke;</w:t>
      </w:r>
    </w:p>
    <w:p w14:paraId="7024096D" w14:textId="77777777" w:rsidR="000C0C90" w:rsidRDefault="000C0C90">
      <w:pPr>
        <w:pStyle w:val="Odstavekseznama"/>
        <w:numPr>
          <w:ilvl w:val="0"/>
          <w:numId w:val="29"/>
        </w:numPr>
        <w:overflowPunct w:val="0"/>
        <w:autoSpaceDE w:val="0"/>
        <w:spacing w:before="60" w:after="60" w:line="240" w:lineRule="auto"/>
        <w:jc w:val="both"/>
        <w:textAlignment w:val="baseline"/>
        <w:rPr>
          <w:rFonts w:ascii="Arial" w:hAnsi="Arial" w:cs="Arial"/>
          <w:sz w:val="18"/>
          <w:szCs w:val="18"/>
          <w:lang w:eastAsia="ar-SA"/>
        </w:rPr>
      </w:pPr>
      <w:r w:rsidRPr="004948A4">
        <w:rPr>
          <w:rFonts w:ascii="Arial" w:hAnsi="Arial" w:cs="Arial"/>
          <w:sz w:val="18"/>
          <w:szCs w:val="18"/>
          <w:lang w:eastAsia="ar-SA"/>
        </w:rPr>
        <w:t>izvajalec brez soglasja naročnika odda dela podizvajalcem, ki niso bili navedeni v ponudbi;</w:t>
      </w:r>
    </w:p>
    <w:p w14:paraId="318A976E" w14:textId="7D0FB4D1" w:rsidR="00D722E1" w:rsidRPr="00D722E1" w:rsidRDefault="00D722E1">
      <w:pPr>
        <w:pStyle w:val="Odstavekseznama"/>
        <w:numPr>
          <w:ilvl w:val="0"/>
          <w:numId w:val="29"/>
        </w:numPr>
        <w:jc w:val="both"/>
        <w:rPr>
          <w:rFonts w:ascii="Arial" w:hAnsi="Arial" w:cs="Arial"/>
          <w:sz w:val="18"/>
          <w:szCs w:val="18"/>
          <w:lang w:eastAsia="ar-SA"/>
        </w:rPr>
      </w:pPr>
      <w:r>
        <w:rPr>
          <w:rFonts w:ascii="Arial" w:hAnsi="Arial" w:cs="Arial"/>
          <w:sz w:val="18"/>
          <w:szCs w:val="18"/>
          <w:lang w:eastAsia="ar-SA"/>
        </w:rPr>
        <w:t xml:space="preserve">izvajalec </w:t>
      </w:r>
      <w:r w:rsidRPr="00D722E1">
        <w:rPr>
          <w:rFonts w:ascii="Arial" w:hAnsi="Arial" w:cs="Arial"/>
          <w:sz w:val="18"/>
          <w:szCs w:val="18"/>
          <w:lang w:eastAsia="ar-SA"/>
        </w:rPr>
        <w:t xml:space="preserve">pri izvajanju storitev </w:t>
      </w:r>
      <w:r w:rsidRPr="00D722E1">
        <w:rPr>
          <w:rFonts w:ascii="Arial" w:hAnsi="Arial" w:cs="Arial" w:hint="eastAsia"/>
          <w:sz w:val="18"/>
          <w:szCs w:val="18"/>
          <w:lang w:eastAsia="ar-SA"/>
        </w:rPr>
        <w:t>č</w:t>
      </w:r>
      <w:r w:rsidRPr="00D722E1">
        <w:rPr>
          <w:rFonts w:ascii="Arial" w:hAnsi="Arial" w:cs="Arial"/>
          <w:sz w:val="18"/>
          <w:szCs w:val="18"/>
          <w:lang w:eastAsia="ar-SA"/>
        </w:rPr>
        <w:t>iš</w:t>
      </w:r>
      <w:r w:rsidRPr="00D722E1">
        <w:rPr>
          <w:rFonts w:ascii="Arial" w:hAnsi="Arial" w:cs="Arial" w:hint="eastAsia"/>
          <w:sz w:val="18"/>
          <w:szCs w:val="18"/>
          <w:lang w:eastAsia="ar-SA"/>
        </w:rPr>
        <w:t>č</w:t>
      </w:r>
      <w:r w:rsidRPr="00D722E1">
        <w:rPr>
          <w:rFonts w:ascii="Arial" w:hAnsi="Arial" w:cs="Arial"/>
          <w:sz w:val="18"/>
          <w:szCs w:val="18"/>
          <w:lang w:eastAsia="ar-SA"/>
        </w:rPr>
        <w:t>enja, ki je predmet tega javnega naro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ila, </w:t>
      </w:r>
      <w:r>
        <w:rPr>
          <w:rFonts w:ascii="Arial" w:hAnsi="Arial" w:cs="Arial"/>
          <w:sz w:val="18"/>
          <w:szCs w:val="18"/>
          <w:lang w:eastAsia="ar-SA"/>
        </w:rPr>
        <w:t>ne uporablja</w:t>
      </w:r>
      <w:r w:rsidRPr="00D722E1">
        <w:rPr>
          <w:rFonts w:ascii="Arial" w:hAnsi="Arial" w:cs="Arial"/>
          <w:sz w:val="18"/>
          <w:szCs w:val="18"/>
          <w:lang w:eastAsia="ar-SA"/>
        </w:rPr>
        <w:t xml:space="preserve"> </w:t>
      </w:r>
      <w:r w:rsidRPr="00D722E1">
        <w:rPr>
          <w:rFonts w:ascii="Arial" w:hAnsi="Arial" w:cs="Arial" w:hint="eastAsia"/>
          <w:sz w:val="18"/>
          <w:szCs w:val="18"/>
          <w:lang w:eastAsia="ar-SA"/>
        </w:rPr>
        <w:t>č</w:t>
      </w:r>
      <w:r>
        <w:rPr>
          <w:rFonts w:ascii="Arial" w:hAnsi="Arial" w:cs="Arial"/>
          <w:sz w:val="18"/>
          <w:szCs w:val="18"/>
          <w:lang w:eastAsia="ar-SA"/>
        </w:rPr>
        <w:t xml:space="preserve">istil </w:t>
      </w:r>
      <w:r w:rsidR="00A67C1F">
        <w:rPr>
          <w:rFonts w:ascii="Arial" w:hAnsi="Arial" w:cs="Arial"/>
          <w:sz w:val="18"/>
          <w:szCs w:val="18"/>
          <w:lang w:eastAsia="ar-SA"/>
        </w:rPr>
        <w:t xml:space="preserve">naročnika </w:t>
      </w:r>
      <w:r w:rsidRPr="00D722E1">
        <w:rPr>
          <w:rFonts w:ascii="Arial" w:hAnsi="Arial" w:cs="Arial"/>
          <w:sz w:val="18"/>
          <w:szCs w:val="18"/>
          <w:lang w:eastAsia="ar-SA"/>
        </w:rPr>
        <w:t xml:space="preserve">(univerzalna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w:t>
      </w:r>
      <w:r w:rsidRPr="00D722E1">
        <w:rPr>
          <w:rFonts w:ascii="Arial" w:hAnsi="Arial" w:cs="Arial" w:hint="eastAsia"/>
          <w:sz w:val="18"/>
          <w:szCs w:val="18"/>
          <w:lang w:eastAsia="ar-SA"/>
        </w:rPr>
        <w:t>č</w:t>
      </w:r>
      <w:r w:rsidRPr="00D722E1">
        <w:rPr>
          <w:rFonts w:ascii="Arial" w:hAnsi="Arial" w:cs="Arial"/>
          <w:sz w:val="18"/>
          <w:szCs w:val="18"/>
          <w:lang w:eastAsia="ar-SA"/>
        </w:rPr>
        <w:t xml:space="preserve">istila za sanitarne prostore, </w:t>
      </w:r>
      <w:r w:rsidRPr="00D722E1">
        <w:rPr>
          <w:rFonts w:ascii="Arial" w:hAnsi="Arial" w:cs="Arial" w:hint="eastAsia"/>
          <w:sz w:val="18"/>
          <w:szCs w:val="18"/>
          <w:lang w:eastAsia="ar-SA"/>
        </w:rPr>
        <w:t>č</w:t>
      </w:r>
      <w:r w:rsidRPr="00D722E1">
        <w:rPr>
          <w:rFonts w:ascii="Arial" w:hAnsi="Arial" w:cs="Arial"/>
          <w:sz w:val="18"/>
          <w:szCs w:val="18"/>
          <w:lang w:eastAsia="ar-SA"/>
        </w:rPr>
        <w:t>istila za okna), ki so manj obremenjujo</w:t>
      </w:r>
      <w:r w:rsidRPr="00D722E1">
        <w:rPr>
          <w:rFonts w:ascii="Arial" w:hAnsi="Arial" w:cs="Arial" w:hint="eastAsia"/>
          <w:sz w:val="18"/>
          <w:szCs w:val="18"/>
          <w:lang w:eastAsia="ar-SA"/>
        </w:rPr>
        <w:t>č</w:t>
      </w:r>
      <w:r w:rsidRPr="00D722E1">
        <w:rPr>
          <w:rFonts w:ascii="Arial" w:hAnsi="Arial" w:cs="Arial"/>
          <w:sz w:val="18"/>
          <w:szCs w:val="18"/>
          <w:lang w:eastAsia="ar-SA"/>
        </w:rPr>
        <w:t xml:space="preserve">a za zdravje in okolje, skladno z </w:t>
      </w:r>
      <w:r w:rsidR="000B4B4F">
        <w:rPr>
          <w:rFonts w:ascii="Arial" w:hAnsi="Arial" w:cs="Arial"/>
          <w:sz w:val="18"/>
          <w:szCs w:val="18"/>
          <w:lang w:eastAsia="ar-SA"/>
        </w:rPr>
        <w:t xml:space="preserve">veljavno </w:t>
      </w:r>
      <w:r w:rsidRPr="00D722E1">
        <w:rPr>
          <w:rFonts w:ascii="Arial" w:hAnsi="Arial" w:cs="Arial"/>
          <w:sz w:val="18"/>
          <w:szCs w:val="18"/>
          <w:lang w:eastAsia="ar-SA"/>
        </w:rPr>
        <w:t>Uredbo o zelenem javnem naro</w:t>
      </w:r>
      <w:r w:rsidRPr="00D722E1">
        <w:rPr>
          <w:rFonts w:ascii="Arial" w:hAnsi="Arial" w:cs="Arial" w:hint="eastAsia"/>
          <w:sz w:val="18"/>
          <w:szCs w:val="18"/>
          <w:lang w:eastAsia="ar-SA"/>
        </w:rPr>
        <w:t>č</w:t>
      </w:r>
      <w:r w:rsidR="000B4B4F">
        <w:rPr>
          <w:rFonts w:ascii="Arial" w:hAnsi="Arial" w:cs="Arial"/>
          <w:sz w:val="18"/>
          <w:szCs w:val="18"/>
          <w:lang w:eastAsia="ar-SA"/>
        </w:rPr>
        <w:t>anju</w:t>
      </w:r>
      <w:r>
        <w:rPr>
          <w:rFonts w:ascii="Arial" w:hAnsi="Arial" w:cs="Arial"/>
          <w:sz w:val="18"/>
          <w:szCs w:val="18"/>
          <w:lang w:eastAsia="ar-SA"/>
        </w:rPr>
        <w:t>;</w:t>
      </w:r>
    </w:p>
    <w:p w14:paraId="2CE0221E" w14:textId="77777777" w:rsidR="000C0C90" w:rsidRPr="004948A4" w:rsidRDefault="000C0C90">
      <w:pPr>
        <w:pStyle w:val="Odstavekseznama"/>
        <w:numPr>
          <w:ilvl w:val="0"/>
          <w:numId w:val="29"/>
        </w:numPr>
        <w:spacing w:before="225" w:after="225"/>
        <w:jc w:val="both"/>
        <w:rPr>
          <w:rFonts w:ascii="Arial" w:hAnsi="Arial" w:cs="Arial"/>
          <w:sz w:val="18"/>
          <w:szCs w:val="18"/>
        </w:rPr>
      </w:pPr>
      <w:r w:rsidRPr="004948A4">
        <w:rPr>
          <w:rFonts w:ascii="Arial" w:hAnsi="Arial" w:cs="Arial"/>
          <w:sz w:val="18"/>
          <w:szCs w:val="18"/>
          <w:lang w:eastAsia="ar-SA"/>
        </w:rPr>
        <w:t>izvajalec krši obveznosti, dogovorjene v tej pogodbi;</w:t>
      </w:r>
    </w:p>
    <w:p w14:paraId="2D89937E" w14:textId="77777777" w:rsidR="000C0C90" w:rsidRPr="004948A4" w:rsidRDefault="000C0C90">
      <w:pPr>
        <w:pStyle w:val="Odstavekseznama"/>
        <w:numPr>
          <w:ilvl w:val="0"/>
          <w:numId w:val="29"/>
        </w:numPr>
        <w:spacing w:before="225" w:after="225"/>
        <w:jc w:val="both"/>
        <w:rPr>
          <w:rFonts w:ascii="Arial" w:hAnsi="Arial" w:cs="Arial"/>
          <w:sz w:val="18"/>
          <w:szCs w:val="18"/>
        </w:rPr>
      </w:pPr>
      <w:r w:rsidRPr="004948A4">
        <w:rPr>
          <w:rFonts w:ascii="Arial" w:hAnsi="Arial" w:cs="Arial"/>
          <w:sz w:val="18"/>
          <w:szCs w:val="18"/>
        </w:rPr>
        <w:t>javno naročilo je bilo bistveno spremenjeno, kar terja nov postopek javnega naročanja;</w:t>
      </w:r>
    </w:p>
    <w:p w14:paraId="11EC2444" w14:textId="77777777" w:rsidR="000C0C90" w:rsidRPr="004948A4" w:rsidRDefault="000C0C90">
      <w:pPr>
        <w:pStyle w:val="Odstavekseznama"/>
        <w:numPr>
          <w:ilvl w:val="0"/>
          <w:numId w:val="29"/>
        </w:numPr>
        <w:spacing w:before="225" w:after="225"/>
        <w:jc w:val="both"/>
        <w:rPr>
          <w:rFonts w:ascii="Arial" w:hAnsi="Arial" w:cs="Arial"/>
          <w:sz w:val="18"/>
          <w:szCs w:val="18"/>
        </w:rPr>
      </w:pPr>
      <w:r w:rsidRPr="004948A4">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B37EFDD" w14:textId="77777777" w:rsidR="000C0C90" w:rsidRPr="004948A4" w:rsidRDefault="000C0C90">
      <w:pPr>
        <w:pStyle w:val="Odstavekseznama"/>
        <w:numPr>
          <w:ilvl w:val="0"/>
          <w:numId w:val="29"/>
        </w:numPr>
        <w:spacing w:before="225" w:after="225"/>
        <w:jc w:val="both"/>
        <w:rPr>
          <w:rFonts w:ascii="Arial" w:hAnsi="Arial" w:cs="Arial"/>
          <w:sz w:val="18"/>
          <w:szCs w:val="18"/>
        </w:rPr>
      </w:pPr>
      <w:r w:rsidRPr="004948A4">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F9BCBE" w14:textId="77777777"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4948A4">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56CA7520" w14:textId="77777777" w:rsidR="000C0C90" w:rsidRPr="004948A4" w:rsidRDefault="000C0C90" w:rsidP="000C0C90">
      <w:pPr>
        <w:spacing w:before="225" w:after="225"/>
        <w:contextualSpacing/>
        <w:jc w:val="both"/>
        <w:rPr>
          <w:rFonts w:ascii="Arial" w:hAnsi="Arial" w:cs="Arial"/>
          <w:sz w:val="18"/>
          <w:szCs w:val="18"/>
        </w:rPr>
      </w:pPr>
      <w:r w:rsidRPr="004948A4">
        <w:rPr>
          <w:rFonts w:ascii="Arial" w:hAnsi="Arial" w:cs="Arial"/>
          <w:sz w:val="18"/>
          <w:szCs w:val="18"/>
        </w:rPr>
        <w:t>Odstop od pogodbe učinkuje z dnem, ko izvajalec prejme pisno izjavo naročnika o odstopu.</w:t>
      </w:r>
    </w:p>
    <w:p w14:paraId="2FFC3DFE" w14:textId="77777777" w:rsidR="000C0C90" w:rsidRDefault="000C0C90" w:rsidP="000C0C90">
      <w:pPr>
        <w:spacing w:before="225" w:after="225"/>
        <w:contextualSpacing/>
        <w:jc w:val="both"/>
        <w:rPr>
          <w:rFonts w:ascii="Arial" w:hAnsi="Arial" w:cs="Arial"/>
          <w:sz w:val="18"/>
          <w:szCs w:val="18"/>
        </w:rPr>
      </w:pPr>
    </w:p>
    <w:p w14:paraId="7AE30C4A" w14:textId="77777777" w:rsidR="003D6969" w:rsidRDefault="003D6969" w:rsidP="003D6969">
      <w:pPr>
        <w:spacing w:before="225" w:after="225"/>
        <w:contextualSpacing/>
        <w:jc w:val="both"/>
        <w:rPr>
          <w:rFonts w:ascii="Arial" w:hAnsi="Arial" w:cs="Arial"/>
          <w:sz w:val="18"/>
          <w:szCs w:val="18"/>
        </w:rPr>
      </w:pPr>
      <w:r w:rsidRPr="003D6969">
        <w:rPr>
          <w:rFonts w:ascii="Arial" w:hAnsi="Arial" w:cs="Arial"/>
          <w:sz w:val="18"/>
          <w:szCs w:val="18"/>
        </w:rPr>
        <w:t>Naro</w:t>
      </w:r>
      <w:r w:rsidRPr="003D6969">
        <w:rPr>
          <w:rFonts w:ascii="Arial" w:hAnsi="Arial" w:cs="Arial" w:hint="eastAsia"/>
          <w:sz w:val="18"/>
          <w:szCs w:val="18"/>
        </w:rPr>
        <w:t>č</w:t>
      </w:r>
      <w:r w:rsidRPr="003D6969">
        <w:rPr>
          <w:rFonts w:ascii="Arial" w:hAnsi="Arial" w:cs="Arial"/>
          <w:sz w:val="18"/>
          <w:szCs w:val="18"/>
        </w:rPr>
        <w:t>nik bo isto</w:t>
      </w:r>
      <w:r w:rsidRPr="003D6969">
        <w:rPr>
          <w:rFonts w:ascii="Arial" w:hAnsi="Arial" w:cs="Arial" w:hint="eastAsia"/>
          <w:sz w:val="18"/>
          <w:szCs w:val="18"/>
        </w:rPr>
        <w:t>č</w:t>
      </w:r>
      <w:r w:rsidRPr="003D6969">
        <w:rPr>
          <w:rFonts w:ascii="Arial" w:hAnsi="Arial" w:cs="Arial"/>
          <w:sz w:val="18"/>
          <w:szCs w:val="18"/>
        </w:rPr>
        <w:t>asno z odstopom od pogodbe pri</w:t>
      </w:r>
      <w:r w:rsidRPr="003D6969">
        <w:rPr>
          <w:rFonts w:ascii="Arial" w:hAnsi="Arial" w:cs="Arial" w:hint="eastAsia"/>
          <w:sz w:val="18"/>
          <w:szCs w:val="18"/>
        </w:rPr>
        <w:t>č</w:t>
      </w:r>
      <w:r w:rsidRPr="003D6969">
        <w:rPr>
          <w:rFonts w:ascii="Arial" w:hAnsi="Arial" w:cs="Arial"/>
          <w:sz w:val="18"/>
          <w:szCs w:val="18"/>
        </w:rPr>
        <w:t>el s postopki za unov</w:t>
      </w:r>
      <w:r w:rsidRPr="003D6969">
        <w:rPr>
          <w:rFonts w:ascii="Arial" w:hAnsi="Arial" w:cs="Arial" w:hint="eastAsia"/>
          <w:sz w:val="18"/>
          <w:szCs w:val="18"/>
        </w:rPr>
        <w:t>č</w:t>
      </w:r>
      <w:r w:rsidRPr="003D6969">
        <w:rPr>
          <w:rFonts w:ascii="Arial" w:hAnsi="Arial" w:cs="Arial"/>
          <w:sz w:val="18"/>
          <w:szCs w:val="18"/>
        </w:rPr>
        <w:t>enje zavarovanja za dobro izvedbo pogodbenih obveznosti.</w:t>
      </w:r>
    </w:p>
    <w:p w14:paraId="735B7CF9" w14:textId="77777777" w:rsidR="00064A5B" w:rsidRDefault="00064A5B" w:rsidP="00064A5B">
      <w:pPr>
        <w:autoSpaceDE w:val="0"/>
        <w:autoSpaceDN w:val="0"/>
        <w:adjustRightInd w:val="0"/>
        <w:spacing w:before="480" w:after="120"/>
        <w:rPr>
          <w:rFonts w:cs="Helvetica"/>
          <w:color w:val="333333"/>
          <w:sz w:val="18"/>
          <w:szCs w:val="18"/>
          <w:shd w:val="clear" w:color="auto" w:fill="FFFFFF"/>
        </w:rPr>
      </w:pPr>
      <w:r>
        <w:rPr>
          <w:rFonts w:cs="Helvetica"/>
          <w:color w:val="333333"/>
          <w:sz w:val="18"/>
          <w:szCs w:val="18"/>
          <w:shd w:val="clear" w:color="auto" w:fill="FFFFFF"/>
        </w:rPr>
        <w:t>Če naročnik odstopi od pogodbe iz razlogov, navedenih v prejšnjem členu, lahko od izvajalca zahteva plačilo pogodbene kazni za neizpolnitev v višini 10 % pogodbene vrednosti z DDV.</w:t>
      </w:r>
    </w:p>
    <w:p w14:paraId="3D48533E" w14:textId="77777777" w:rsidR="00704D78" w:rsidRDefault="00704D78" w:rsidP="00064A5B">
      <w:pPr>
        <w:autoSpaceDE w:val="0"/>
        <w:autoSpaceDN w:val="0"/>
        <w:adjustRightInd w:val="0"/>
        <w:spacing w:before="480" w:after="120"/>
        <w:rPr>
          <w:rFonts w:cs="Helvetica"/>
          <w:color w:val="333333"/>
          <w:sz w:val="18"/>
          <w:szCs w:val="18"/>
          <w:shd w:val="clear" w:color="auto" w:fill="FFFFFF"/>
        </w:rPr>
      </w:pPr>
    </w:p>
    <w:p w14:paraId="17D653AC" w14:textId="77777777" w:rsidR="000C0C90" w:rsidRPr="004948A4" w:rsidRDefault="000C0C90" w:rsidP="00064A5B">
      <w:pPr>
        <w:autoSpaceDE w:val="0"/>
        <w:autoSpaceDN w:val="0"/>
        <w:adjustRightInd w:val="0"/>
        <w:spacing w:before="480" w:after="120"/>
        <w:jc w:val="center"/>
        <w:rPr>
          <w:rFonts w:ascii="Arial" w:hAnsi="Arial" w:cs="Arial"/>
          <w:b/>
          <w:bCs/>
          <w:sz w:val="18"/>
          <w:szCs w:val="18"/>
        </w:rPr>
      </w:pPr>
      <w:r w:rsidRPr="004948A4">
        <w:rPr>
          <w:rFonts w:ascii="Arial" w:hAnsi="Arial" w:cs="Arial"/>
          <w:b/>
          <w:bCs/>
          <w:sz w:val="18"/>
          <w:szCs w:val="18"/>
        </w:rPr>
        <w:lastRenderedPageBreak/>
        <w:t>PODIZVAJALCI</w:t>
      </w:r>
    </w:p>
    <w:p w14:paraId="1454A0AA" w14:textId="77777777" w:rsidR="000C0C90" w:rsidRPr="004948A4" w:rsidRDefault="000C0C90">
      <w:pPr>
        <w:pStyle w:val="Odstavekseznama"/>
        <w:numPr>
          <w:ilvl w:val="0"/>
          <w:numId w:val="26"/>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0DA44F8F" w14:textId="77777777" w:rsidR="000C0C90" w:rsidRPr="004948A4" w:rsidRDefault="000C0C90" w:rsidP="000C0C90">
      <w:pPr>
        <w:shd w:val="clear" w:color="auto" w:fill="FFFFFF"/>
        <w:spacing w:line="240" w:lineRule="exact"/>
        <w:ind w:left="19" w:right="24"/>
        <w:contextualSpacing/>
        <w:jc w:val="both"/>
        <w:rPr>
          <w:rFonts w:ascii="Arial" w:hAnsi="Arial" w:cs="Arial"/>
          <w:sz w:val="18"/>
          <w:szCs w:val="18"/>
        </w:rPr>
      </w:pPr>
      <w:r w:rsidRPr="004948A4">
        <w:rPr>
          <w:rFonts w:ascii="Arial" w:hAnsi="Arial" w:cs="Arial"/>
          <w:sz w:val="18"/>
          <w:szCs w:val="18"/>
        </w:rPr>
        <w:t xml:space="preserve">Izvajalec je dolžan vsa dela izvršiti sam, s svojimi delavci in materialom. Izvajalec sme podizvajalca po lastni izbiri vključiti </w:t>
      </w:r>
      <w:r w:rsidRPr="004948A4">
        <w:rPr>
          <w:rFonts w:ascii="Arial" w:hAnsi="Arial" w:cs="Arial"/>
          <w:spacing w:val="2"/>
          <w:sz w:val="18"/>
          <w:szCs w:val="18"/>
        </w:rPr>
        <w:t xml:space="preserve">v dela po tej pogodbi le na podlagi </w:t>
      </w:r>
      <w:r w:rsidRPr="004948A4">
        <w:rPr>
          <w:rFonts w:ascii="Arial" w:hAnsi="Arial" w:cs="Arial"/>
          <w:sz w:val="18"/>
          <w:szCs w:val="18"/>
        </w:rPr>
        <w:t>predhodnega soglasja naročnika, s sklenitvijo aneksa k tej pogodbi, sicer se šteje, da naročnik ni dal soglasja za vključitev podizvajalca v dela po tej pogodbi.</w:t>
      </w:r>
    </w:p>
    <w:p w14:paraId="738CE475" w14:textId="77777777" w:rsidR="000C0C90" w:rsidRPr="004948A4" w:rsidRDefault="000C0C90" w:rsidP="000C0C90">
      <w:pPr>
        <w:shd w:val="clear" w:color="auto" w:fill="FFFFFF"/>
        <w:tabs>
          <w:tab w:val="left" w:pos="197"/>
        </w:tabs>
        <w:spacing w:before="235" w:line="240" w:lineRule="exact"/>
        <w:ind w:left="10"/>
        <w:jc w:val="both"/>
        <w:rPr>
          <w:rFonts w:ascii="Arial" w:hAnsi="Arial" w:cs="Arial"/>
          <w:spacing w:val="5"/>
          <w:sz w:val="18"/>
          <w:szCs w:val="18"/>
        </w:rPr>
      </w:pPr>
      <w:r w:rsidRPr="004948A4">
        <w:rPr>
          <w:rFonts w:ascii="Arial" w:hAnsi="Arial" w:cs="Arial"/>
          <w:sz w:val="18"/>
          <w:szCs w:val="18"/>
        </w:rPr>
        <w:t>V</w:t>
      </w:r>
      <w:r w:rsidRPr="004948A4">
        <w:rPr>
          <w:rFonts w:ascii="Arial" w:hAnsi="Arial" w:cs="Arial"/>
          <w:sz w:val="18"/>
          <w:szCs w:val="18"/>
        </w:rPr>
        <w:tab/>
      </w:r>
      <w:r w:rsidRPr="004948A4">
        <w:rPr>
          <w:rFonts w:ascii="Arial" w:hAnsi="Arial" w:cs="Arial"/>
          <w:spacing w:val="5"/>
          <w:sz w:val="18"/>
          <w:szCs w:val="18"/>
        </w:rPr>
        <w:t xml:space="preserve">primeru, da naročnik da soglasje za vključitev podizvajalca v dela po tej pogodbi, mora izvajalec pred </w:t>
      </w:r>
      <w:r w:rsidRPr="004948A4">
        <w:rPr>
          <w:rFonts w:ascii="Arial" w:hAnsi="Arial" w:cs="Arial"/>
          <w:spacing w:val="-1"/>
          <w:sz w:val="18"/>
          <w:szCs w:val="18"/>
        </w:rPr>
        <w:t>podpisom aneksa k tej pogodbi izročiti naročniku:</w:t>
      </w:r>
    </w:p>
    <w:p w14:paraId="7F254F97" w14:textId="77777777" w:rsidR="000C0C90" w:rsidRPr="004948A4" w:rsidRDefault="000C0C90">
      <w:pPr>
        <w:pStyle w:val="Odstavekseznama"/>
        <w:widowControl w:val="0"/>
        <w:numPr>
          <w:ilvl w:val="0"/>
          <w:numId w:val="27"/>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podizvajalcu (naziv, polni naslov, matična številka, davčna številka in transakcijski račun),</w:t>
      </w:r>
    </w:p>
    <w:p w14:paraId="556B540F" w14:textId="77777777" w:rsidR="000C0C90" w:rsidRPr="004948A4" w:rsidRDefault="000C0C90">
      <w:pPr>
        <w:pStyle w:val="Odstavekseznama"/>
        <w:widowControl w:val="0"/>
        <w:numPr>
          <w:ilvl w:val="0"/>
          <w:numId w:val="27"/>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vrsti del, ki jih bo izvedel podizvajalec,</w:t>
      </w:r>
    </w:p>
    <w:p w14:paraId="11849533" w14:textId="77777777" w:rsidR="000C0C90" w:rsidRPr="004948A4" w:rsidRDefault="000C0C90">
      <w:pPr>
        <w:pStyle w:val="Odstavekseznama"/>
        <w:widowControl w:val="0"/>
        <w:numPr>
          <w:ilvl w:val="0"/>
          <w:numId w:val="27"/>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podatke o predmetu, količini in vrednosti del in rok izvedbe teh del,</w:t>
      </w:r>
    </w:p>
    <w:p w14:paraId="265C7F86" w14:textId="77777777" w:rsidR="000C0C90" w:rsidRPr="004948A4" w:rsidRDefault="000C0C90">
      <w:pPr>
        <w:pStyle w:val="Odstavekseznama"/>
        <w:widowControl w:val="0"/>
        <w:numPr>
          <w:ilvl w:val="0"/>
          <w:numId w:val="27"/>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4948A4">
        <w:rPr>
          <w:rFonts w:ascii="Arial" w:hAnsi="Arial" w:cs="Arial"/>
          <w:sz w:val="18"/>
          <w:szCs w:val="18"/>
        </w:rPr>
        <w:t>morebitno zahtevo podizvajalca za neposredno plačilo</w:t>
      </w:r>
      <w:r w:rsidRPr="004948A4">
        <w:rPr>
          <w:rFonts w:ascii="Arial" w:hAnsi="Arial" w:cs="Arial"/>
          <w:spacing w:val="-3"/>
          <w:sz w:val="18"/>
          <w:szCs w:val="18"/>
        </w:rPr>
        <w:t>,</w:t>
      </w:r>
    </w:p>
    <w:p w14:paraId="459501C9" w14:textId="77777777" w:rsidR="000C0C90" w:rsidRPr="004948A4" w:rsidRDefault="000C0C90" w:rsidP="000C0C90">
      <w:pPr>
        <w:rPr>
          <w:rFonts w:ascii="Arial" w:hAnsi="Arial" w:cs="Arial"/>
          <w:sz w:val="18"/>
          <w:szCs w:val="18"/>
        </w:rPr>
      </w:pPr>
      <w:r w:rsidRPr="004948A4">
        <w:rPr>
          <w:rFonts w:ascii="Arial" w:hAnsi="Arial" w:cs="Arial"/>
          <w:sz w:val="18"/>
          <w:szCs w:val="18"/>
        </w:rPr>
        <w:t>Izvajalec se obvezuje, da se bo z aneksom iz prejšnjega odstavka tega člena zavezal, da bo pogodbe o odstopu terjatev po tej pogodbi sklepal samo s soglasjem naročnika.</w:t>
      </w:r>
    </w:p>
    <w:p w14:paraId="64437F41" w14:textId="77777777" w:rsidR="000C0C90" w:rsidRPr="004948A4" w:rsidRDefault="000C0C90" w:rsidP="000C0C90">
      <w:pPr>
        <w:rPr>
          <w:rFonts w:ascii="Arial" w:hAnsi="Arial" w:cs="Arial"/>
          <w:sz w:val="18"/>
          <w:szCs w:val="18"/>
        </w:rPr>
      </w:pPr>
      <w:r w:rsidRPr="004948A4">
        <w:rPr>
          <w:rFonts w:ascii="Arial" w:hAnsi="Arial" w:cs="Arial"/>
          <w:sz w:val="18"/>
          <w:szCs w:val="18"/>
        </w:rPr>
        <w:t>Podatki o podizvajalcu</w:t>
      </w:r>
      <w:r w:rsidR="00064A5B">
        <w:rPr>
          <w:rFonts w:ascii="Arial" w:hAnsi="Arial" w:cs="Arial"/>
          <w:sz w:val="18"/>
          <w:szCs w:val="18"/>
        </w:rPr>
        <w:t>:</w:t>
      </w:r>
    </w:p>
    <w:tbl>
      <w:tblPr>
        <w:tblStyle w:val="TableGridPHPDOCX"/>
        <w:tblW w:w="905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01"/>
        <w:gridCol w:w="2693"/>
        <w:gridCol w:w="2268"/>
        <w:gridCol w:w="1690"/>
      </w:tblGrid>
      <w:tr w:rsidR="00064A5B" w:rsidRPr="004948A4" w14:paraId="06961B78" w14:textId="77777777" w:rsidTr="00064A5B">
        <w:tc>
          <w:tcPr>
            <w:tcW w:w="24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5C2FF" w14:textId="77777777" w:rsidR="00064A5B" w:rsidRPr="004948A4" w:rsidRDefault="00064A5B" w:rsidP="00EE50BE">
            <w:pPr>
              <w:spacing w:before="135" w:after="135"/>
              <w:jc w:val="both"/>
              <w:textAlignment w:val="center"/>
              <w:rPr>
                <w:rFonts w:ascii="Arial" w:hAnsi="Arial" w:cs="Arial"/>
              </w:rPr>
            </w:pPr>
            <w:r>
              <w:rPr>
                <w:rFonts w:ascii="Arial" w:hAnsi="Arial" w:cs="Arial"/>
                <w:position w:val="-2"/>
                <w:sz w:val="18"/>
                <w:szCs w:val="18"/>
              </w:rPr>
              <w:t xml:space="preserve"> (n</w:t>
            </w:r>
            <w:r w:rsidRPr="004948A4">
              <w:rPr>
                <w:rFonts w:ascii="Arial" w:hAnsi="Arial" w:cs="Arial"/>
                <w:position w:val="-2"/>
                <w:sz w:val="18"/>
                <w:szCs w:val="18"/>
              </w:rPr>
              <w:t>aziv, polni naslov, matična številka, davčna številka in transakcijski račun, zakoniti zastopnik)</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67712" w14:textId="77777777" w:rsidR="00064A5B" w:rsidRPr="004948A4" w:rsidRDefault="00064A5B" w:rsidP="00EE50BE">
            <w:pPr>
              <w:spacing w:before="135" w:after="135"/>
              <w:jc w:val="both"/>
              <w:textAlignment w:val="center"/>
              <w:rPr>
                <w:rFonts w:ascii="Arial" w:hAnsi="Arial" w:cs="Arial"/>
              </w:rPr>
            </w:pPr>
            <w:r w:rsidRPr="004948A4">
              <w:rPr>
                <w:rFonts w:ascii="Arial" w:hAnsi="Arial" w:cs="Arial"/>
                <w:position w:val="-2"/>
                <w:sz w:val="18"/>
                <w:szCs w:val="18"/>
              </w:rPr>
              <w:t>Vsaka vrsta del, ki jih bo izvedel podizvajalec</w:t>
            </w: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2BD7E" w14:textId="77777777" w:rsidR="00064A5B" w:rsidRPr="004948A4" w:rsidRDefault="00064A5B" w:rsidP="00EE50BE">
            <w:pPr>
              <w:spacing w:before="135" w:after="135"/>
              <w:jc w:val="both"/>
              <w:textAlignment w:val="center"/>
              <w:rPr>
                <w:rFonts w:ascii="Arial" w:hAnsi="Arial" w:cs="Arial"/>
              </w:rPr>
            </w:pPr>
            <w:r w:rsidRPr="004948A4">
              <w:rPr>
                <w:rFonts w:ascii="Arial" w:hAnsi="Arial" w:cs="Arial"/>
                <w:position w:val="-2"/>
                <w:sz w:val="18"/>
                <w:szCs w:val="18"/>
              </w:rPr>
              <w:t>Vrednost del podizvajalca ali % glede na skupno pogodbeno vrednost</w:t>
            </w:r>
          </w:p>
        </w:tc>
        <w:tc>
          <w:tcPr>
            <w:tcW w:w="1690" w:type="dxa"/>
            <w:tcBorders>
              <w:top w:val="inset" w:sz="7" w:space="0" w:color="000000"/>
              <w:left w:val="inset" w:sz="7" w:space="0" w:color="000000"/>
              <w:bottom w:val="inset" w:sz="7" w:space="0" w:color="000000"/>
              <w:right w:val="inset" w:sz="7" w:space="0" w:color="000000"/>
            </w:tcBorders>
          </w:tcPr>
          <w:p w14:paraId="23BC36FC" w14:textId="77777777" w:rsidR="00064A5B" w:rsidRPr="004948A4" w:rsidRDefault="00064A5B" w:rsidP="00EE50BE">
            <w:pPr>
              <w:spacing w:before="135" w:after="135"/>
              <w:jc w:val="both"/>
              <w:textAlignment w:val="center"/>
              <w:rPr>
                <w:rFonts w:ascii="Arial" w:hAnsi="Arial" w:cs="Arial"/>
                <w:position w:val="-2"/>
                <w:sz w:val="18"/>
                <w:szCs w:val="18"/>
              </w:rPr>
            </w:pPr>
            <w:r>
              <w:rPr>
                <w:rFonts w:ascii="Arial" w:hAnsi="Arial" w:cs="Arial"/>
                <w:position w:val="-2"/>
                <w:sz w:val="18"/>
                <w:szCs w:val="18"/>
              </w:rPr>
              <w:t>Obveznost neposrednih plačil (DA/NE)</w:t>
            </w:r>
          </w:p>
        </w:tc>
      </w:tr>
      <w:tr w:rsidR="00064A5B" w:rsidRPr="004948A4" w14:paraId="5347422D" w14:textId="77777777" w:rsidTr="00064A5B">
        <w:tc>
          <w:tcPr>
            <w:tcW w:w="24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A88DBB" w14:textId="77777777" w:rsidR="00064A5B" w:rsidRPr="004948A4" w:rsidRDefault="00064A5B" w:rsidP="00EE50BE">
            <w:pPr>
              <w:rPr>
                <w:rFonts w:ascii="Arial" w:hAnsi="Arial" w:cs="Arial"/>
              </w:rPr>
            </w:pPr>
          </w:p>
          <w:p w14:paraId="28520F2F" w14:textId="77777777" w:rsidR="00064A5B" w:rsidRPr="004948A4" w:rsidRDefault="00064A5B" w:rsidP="00EE50BE">
            <w:pPr>
              <w:rPr>
                <w:rFonts w:ascii="Arial" w:hAnsi="Arial" w:cs="Arial"/>
              </w:rPr>
            </w:pPr>
          </w:p>
          <w:p w14:paraId="6F1D4627" w14:textId="77777777" w:rsidR="00064A5B" w:rsidRPr="004948A4" w:rsidRDefault="00064A5B" w:rsidP="00EE50BE">
            <w:pPr>
              <w:rPr>
                <w:rFonts w:ascii="Arial" w:hAnsi="Arial" w:cs="Arial"/>
              </w:rPr>
            </w:pP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93C54" w14:textId="77777777" w:rsidR="00064A5B" w:rsidRPr="004948A4" w:rsidRDefault="00064A5B" w:rsidP="00EE50BE">
            <w:pPr>
              <w:rPr>
                <w:rFonts w:ascii="Arial" w:hAnsi="Arial" w:cs="Arial"/>
              </w:rPr>
            </w:pPr>
          </w:p>
        </w:tc>
        <w:tc>
          <w:tcPr>
            <w:tcW w:w="226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C4D96" w14:textId="77777777" w:rsidR="00064A5B" w:rsidRPr="004948A4" w:rsidRDefault="00064A5B" w:rsidP="00EE50BE">
            <w:pPr>
              <w:rPr>
                <w:rFonts w:ascii="Arial" w:hAnsi="Arial" w:cs="Arial"/>
              </w:rPr>
            </w:pPr>
          </w:p>
        </w:tc>
        <w:tc>
          <w:tcPr>
            <w:tcW w:w="1690" w:type="dxa"/>
            <w:tcBorders>
              <w:top w:val="inset" w:sz="7" w:space="0" w:color="000000"/>
              <w:left w:val="inset" w:sz="7" w:space="0" w:color="000000"/>
              <w:bottom w:val="inset" w:sz="7" w:space="0" w:color="000000"/>
              <w:right w:val="inset" w:sz="7" w:space="0" w:color="000000"/>
            </w:tcBorders>
          </w:tcPr>
          <w:p w14:paraId="4EA962FC" w14:textId="77777777" w:rsidR="00064A5B" w:rsidRPr="004948A4" w:rsidRDefault="00064A5B" w:rsidP="00EE50BE">
            <w:pPr>
              <w:rPr>
                <w:rFonts w:ascii="Arial" w:hAnsi="Arial" w:cs="Arial"/>
              </w:rPr>
            </w:pPr>
          </w:p>
        </w:tc>
      </w:tr>
    </w:tbl>
    <w:p w14:paraId="6FC29003" w14:textId="77777777" w:rsidR="00BA7ED5" w:rsidRDefault="00BA7ED5" w:rsidP="000C0C90">
      <w:pPr>
        <w:jc w:val="both"/>
        <w:rPr>
          <w:rFonts w:ascii="Arial" w:hAnsi="Arial" w:cs="Arial"/>
          <w:sz w:val="18"/>
          <w:szCs w:val="18"/>
        </w:rPr>
      </w:pPr>
    </w:p>
    <w:p w14:paraId="161BB0DD"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3F5CC5CF"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V kolikor bo podizvajalec v skladu in na način, določen v drugem in tretjem odstavku 94. člena ZJN-3 zahteval neposredna plačila, se šteje, da:</w:t>
      </w:r>
    </w:p>
    <w:p w14:paraId="651D6087" w14:textId="77FFD008" w:rsidR="000C0C90" w:rsidRPr="00FF300E" w:rsidRDefault="000C0C90">
      <w:pPr>
        <w:pStyle w:val="Odstavekseznama"/>
        <w:numPr>
          <w:ilvl w:val="1"/>
          <w:numId w:val="31"/>
        </w:numPr>
        <w:jc w:val="both"/>
        <w:rPr>
          <w:rFonts w:ascii="Arial" w:hAnsi="Arial" w:cs="Arial"/>
          <w:sz w:val="18"/>
          <w:szCs w:val="18"/>
        </w:rPr>
      </w:pPr>
      <w:r w:rsidRPr="00FF300E">
        <w:rPr>
          <w:rFonts w:ascii="Arial" w:hAnsi="Arial" w:cs="Arial"/>
          <w:sz w:val="18"/>
          <w:szCs w:val="18"/>
        </w:rPr>
        <w:t>izvajalec s podpisom te pogodbe pooblašča naročnika, da na podlagi potrjenega računa oziroma situacije s strani izvajalca neposredno plačuje podizvajalcu,</w:t>
      </w:r>
    </w:p>
    <w:p w14:paraId="330CFC14" w14:textId="2B061052" w:rsidR="000C0C90" w:rsidRPr="00FF300E" w:rsidRDefault="000C0C90">
      <w:pPr>
        <w:pStyle w:val="Odstavekseznama"/>
        <w:numPr>
          <w:ilvl w:val="1"/>
          <w:numId w:val="31"/>
        </w:numPr>
        <w:jc w:val="both"/>
        <w:rPr>
          <w:rFonts w:ascii="Arial" w:hAnsi="Arial" w:cs="Arial"/>
          <w:sz w:val="18"/>
          <w:szCs w:val="18"/>
        </w:rPr>
      </w:pPr>
      <w:r w:rsidRPr="00FF300E">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142F475C" w14:textId="3B7AA46A" w:rsidR="000C0C90" w:rsidRPr="00FF300E" w:rsidRDefault="000C0C90">
      <w:pPr>
        <w:pStyle w:val="Odstavekseznama"/>
        <w:numPr>
          <w:ilvl w:val="1"/>
          <w:numId w:val="31"/>
        </w:numPr>
        <w:jc w:val="both"/>
        <w:rPr>
          <w:rFonts w:ascii="Arial" w:hAnsi="Arial" w:cs="Arial"/>
          <w:sz w:val="18"/>
          <w:szCs w:val="18"/>
        </w:rPr>
      </w:pPr>
      <w:r w:rsidRPr="00FF300E">
        <w:rPr>
          <w:rFonts w:ascii="Arial" w:hAnsi="Arial" w:cs="Arial"/>
          <w:sz w:val="18"/>
          <w:szCs w:val="18"/>
        </w:rPr>
        <w:t>izvajalec svojemu računu ali situaciji priložiti račun ali situacijo podizvajalca, ki ga je predhodno potrdil.</w:t>
      </w:r>
    </w:p>
    <w:p w14:paraId="74D161D2"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Zgolj ob izpolnitvi vseh pogojev iz predhodnega odstavka, je naročnik obvezan izvršiti neposredno plačilo podizvajalcu. </w:t>
      </w:r>
    </w:p>
    <w:p w14:paraId="1FA2A77B" w14:textId="7B37697A" w:rsidR="000C0C90" w:rsidRPr="004948A4" w:rsidRDefault="000C0C90" w:rsidP="000C0C90">
      <w:pPr>
        <w:jc w:val="both"/>
        <w:rPr>
          <w:rFonts w:ascii="Arial" w:hAnsi="Arial" w:cs="Arial"/>
          <w:sz w:val="18"/>
          <w:szCs w:val="18"/>
        </w:rPr>
      </w:pPr>
      <w:r w:rsidRPr="004948A4">
        <w:rPr>
          <w:rFonts w:ascii="Arial" w:hAnsi="Arial" w:cs="Arial"/>
          <w:sz w:val="18"/>
          <w:szCs w:val="18"/>
        </w:rPr>
        <w:t>Plačila podizvajalcem se izvedejo v rokih in na enak način kot velja za plačila izvajalcu. Naročnik o izvedenem plačilu obvesti izvajalca na e-naslov: ________________________________</w:t>
      </w:r>
      <w:r w:rsidR="00366472">
        <w:rPr>
          <w:rFonts w:ascii="Arial" w:hAnsi="Arial" w:cs="Arial"/>
          <w:sz w:val="18"/>
          <w:szCs w:val="18"/>
        </w:rPr>
        <w:t>_____________________________</w:t>
      </w:r>
      <w:r w:rsidRPr="004948A4">
        <w:rPr>
          <w:rFonts w:ascii="Arial" w:hAnsi="Arial" w:cs="Arial"/>
          <w:sz w:val="18"/>
          <w:szCs w:val="18"/>
        </w:rPr>
        <w:t>.</w:t>
      </w:r>
    </w:p>
    <w:p w14:paraId="3DFFECA1"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E25B940" w14:textId="77777777" w:rsidR="000C0C90" w:rsidRDefault="000C0C90" w:rsidP="000C0C90">
      <w:pPr>
        <w:jc w:val="both"/>
        <w:rPr>
          <w:rFonts w:ascii="Arial" w:hAnsi="Arial" w:cs="Arial"/>
          <w:sz w:val="18"/>
          <w:szCs w:val="18"/>
        </w:rPr>
      </w:pPr>
      <w:r w:rsidRPr="004948A4">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w:t>
      </w:r>
      <w:r w:rsidRPr="004948A4">
        <w:rPr>
          <w:rFonts w:ascii="Arial" w:hAnsi="Arial" w:cs="Arial"/>
          <w:sz w:val="18"/>
          <w:szCs w:val="18"/>
        </w:rPr>
        <w:lastRenderedPageBreak/>
        <w:t xml:space="preserve">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2840A125"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272DA90" w14:textId="77777777" w:rsidR="00BA7ED5" w:rsidRDefault="000C0C90" w:rsidP="003A002E">
      <w:pPr>
        <w:rPr>
          <w:rFonts w:ascii="Arial" w:hAnsi="Arial" w:cs="Arial"/>
          <w:b/>
          <w:i/>
          <w:sz w:val="18"/>
          <w:szCs w:val="18"/>
        </w:rPr>
      </w:pPr>
      <w:r w:rsidRPr="004948A4">
        <w:rPr>
          <w:rFonts w:ascii="Arial" w:hAnsi="Arial" w:cs="Arial"/>
          <w:b/>
          <w:i/>
          <w:sz w:val="18"/>
          <w:szCs w:val="18"/>
        </w:rPr>
        <w:t>(selektivna uporaba člena v pogodbi)</w:t>
      </w:r>
    </w:p>
    <w:p w14:paraId="4A422205" w14:textId="77777777" w:rsidR="00704D78" w:rsidRDefault="00704D78" w:rsidP="003A002E">
      <w:pPr>
        <w:rPr>
          <w:rFonts w:ascii="Arial" w:hAnsi="Arial" w:cs="Arial"/>
          <w:b/>
          <w:i/>
          <w:sz w:val="18"/>
          <w:szCs w:val="18"/>
        </w:rPr>
      </w:pPr>
    </w:p>
    <w:p w14:paraId="1B37A327" w14:textId="77777777" w:rsidR="003A002E" w:rsidRPr="003A002E" w:rsidRDefault="003A002E" w:rsidP="003A002E">
      <w:pPr>
        <w:jc w:val="center"/>
        <w:rPr>
          <w:rFonts w:ascii="Arial" w:hAnsi="Arial" w:cs="Arial"/>
          <w:b/>
          <w:sz w:val="18"/>
          <w:szCs w:val="18"/>
        </w:rPr>
      </w:pPr>
      <w:r w:rsidRPr="003A002E">
        <w:rPr>
          <w:rFonts w:ascii="Arial" w:hAnsi="Arial" w:cs="Arial"/>
          <w:b/>
          <w:sz w:val="18"/>
          <w:szCs w:val="18"/>
        </w:rPr>
        <w:t>RAZVEZNI POGOJ</w:t>
      </w:r>
    </w:p>
    <w:p w14:paraId="407AC4AB" w14:textId="77777777" w:rsidR="003A002E" w:rsidRPr="003A002E" w:rsidRDefault="003A002E">
      <w:pPr>
        <w:pStyle w:val="Odstavekseznama"/>
        <w:numPr>
          <w:ilvl w:val="0"/>
          <w:numId w:val="26"/>
        </w:numPr>
        <w:jc w:val="center"/>
        <w:rPr>
          <w:rFonts w:ascii="Arial" w:hAnsi="Arial" w:cs="Arial"/>
          <w:sz w:val="18"/>
          <w:szCs w:val="18"/>
        </w:rPr>
      </w:pPr>
      <w:r w:rsidRPr="003A002E">
        <w:rPr>
          <w:rFonts w:ascii="Arial" w:hAnsi="Arial" w:cs="Arial"/>
          <w:sz w:val="18"/>
          <w:szCs w:val="18"/>
        </w:rPr>
        <w:t>člen</w:t>
      </w:r>
    </w:p>
    <w:p w14:paraId="40D7A21F" w14:textId="77777777" w:rsidR="003A002E" w:rsidRPr="003A002E" w:rsidRDefault="003A002E" w:rsidP="00B44690">
      <w:pPr>
        <w:jc w:val="both"/>
        <w:rPr>
          <w:rFonts w:ascii="Arial" w:hAnsi="Arial" w:cs="Arial"/>
          <w:sz w:val="18"/>
          <w:szCs w:val="18"/>
        </w:rPr>
      </w:pPr>
      <w:r w:rsidRPr="003A002E">
        <w:rPr>
          <w:rFonts w:ascii="Arial" w:hAnsi="Arial" w:cs="Arial"/>
          <w:sz w:val="18"/>
          <w:szCs w:val="18"/>
        </w:rPr>
        <w:t>Naročnik bo po izteku vsakih šest mesecev od sklenitve te pogodbe preveril ali je na dan tega preverjanja pri izvajalcu ali podizvajalcu izpolnjena ena ali več naslednjih okoliščin:</w:t>
      </w:r>
    </w:p>
    <w:p w14:paraId="2B735C79" w14:textId="77777777" w:rsidR="003A002E" w:rsidRPr="003A002E" w:rsidRDefault="003A002E" w:rsidP="00B44690">
      <w:pPr>
        <w:jc w:val="both"/>
        <w:rPr>
          <w:rFonts w:ascii="Arial" w:hAnsi="Arial" w:cs="Arial"/>
          <w:sz w:val="18"/>
          <w:szCs w:val="18"/>
        </w:rPr>
      </w:pPr>
      <w:r w:rsidRPr="003A002E">
        <w:rPr>
          <w:rFonts w:ascii="Arial" w:hAnsi="Arial" w:cs="Arial"/>
          <w:sz w:val="18"/>
          <w:szCs w:val="18"/>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3AF664D" w14:textId="77777777" w:rsidR="003A002E" w:rsidRPr="003A002E" w:rsidRDefault="003A002E" w:rsidP="00B44690">
      <w:pPr>
        <w:jc w:val="both"/>
        <w:rPr>
          <w:rFonts w:ascii="Arial" w:hAnsi="Arial" w:cs="Arial"/>
          <w:sz w:val="18"/>
          <w:szCs w:val="18"/>
        </w:rPr>
      </w:pPr>
      <w:r w:rsidRPr="003A002E">
        <w:rPr>
          <w:rFonts w:ascii="Arial" w:hAnsi="Arial" w:cs="Arial"/>
          <w:sz w:val="18"/>
          <w:szCs w:val="18"/>
        </w:rPr>
        <w:t>2. da je izvajalec ali njegov podizvajalec izločen iz postopkov oddaje javnih naročil zaradi uvrstitve v evidenco gospodarskih subjektov z negativnimi referencami;</w:t>
      </w:r>
    </w:p>
    <w:p w14:paraId="7AF4515D" w14:textId="77777777" w:rsidR="003A002E" w:rsidRPr="003A002E" w:rsidRDefault="003A002E" w:rsidP="00B44690">
      <w:pPr>
        <w:jc w:val="both"/>
        <w:rPr>
          <w:rFonts w:ascii="Arial" w:hAnsi="Arial" w:cs="Arial"/>
          <w:sz w:val="18"/>
          <w:szCs w:val="18"/>
        </w:rPr>
      </w:pPr>
      <w:r w:rsidRPr="003A002E">
        <w:rPr>
          <w:rFonts w:ascii="Arial" w:hAnsi="Arial" w:cs="Arial"/>
          <w:sz w:val="18"/>
          <w:szCs w:val="18"/>
        </w:rPr>
        <w:t>3.  da je v zadnjih treh letih pred dnevom preverjanja pristojni organ Republike Slovenije ali druge države članice ali tretje države pri izvajalcu ali njegovemu podizvajalcu ugotovil najmanj dve kršitvi v zvezi s:</w:t>
      </w:r>
    </w:p>
    <w:p w14:paraId="03C2FA0D" w14:textId="74F9931E" w:rsidR="003A002E" w:rsidRPr="003A002E" w:rsidRDefault="003A002E" w:rsidP="00134B2B">
      <w:pPr>
        <w:rPr>
          <w:rFonts w:ascii="Arial" w:hAnsi="Arial" w:cs="Arial"/>
          <w:sz w:val="18"/>
          <w:szCs w:val="18"/>
        </w:rPr>
      </w:pPr>
      <w:r w:rsidRPr="003A002E">
        <w:rPr>
          <w:rFonts w:ascii="Arial" w:hAnsi="Arial" w:cs="Arial"/>
          <w:sz w:val="18"/>
          <w:szCs w:val="18"/>
        </w:rPr>
        <w:t>-</w:t>
      </w:r>
      <w:r w:rsidRPr="003A002E">
        <w:rPr>
          <w:rFonts w:ascii="Arial" w:hAnsi="Arial" w:cs="Arial"/>
          <w:sz w:val="18"/>
          <w:szCs w:val="18"/>
        </w:rPr>
        <w:tab/>
        <w:t xml:space="preserve">plačilom za delo, </w:t>
      </w:r>
      <w:r w:rsidR="00134B2B">
        <w:rPr>
          <w:rFonts w:ascii="Arial" w:hAnsi="Arial" w:cs="Arial"/>
          <w:sz w:val="18"/>
          <w:szCs w:val="18"/>
        </w:rPr>
        <w:br/>
      </w:r>
      <w:r w:rsidRPr="003A002E">
        <w:rPr>
          <w:rFonts w:ascii="Arial" w:hAnsi="Arial" w:cs="Arial"/>
          <w:sz w:val="18"/>
          <w:szCs w:val="18"/>
        </w:rPr>
        <w:t>-</w:t>
      </w:r>
      <w:r w:rsidRPr="003A002E">
        <w:rPr>
          <w:rFonts w:ascii="Arial" w:hAnsi="Arial" w:cs="Arial"/>
          <w:sz w:val="18"/>
          <w:szCs w:val="18"/>
        </w:rPr>
        <w:tab/>
        <w:t xml:space="preserve">delovnim časom, </w:t>
      </w:r>
      <w:r w:rsidR="00134B2B">
        <w:rPr>
          <w:rFonts w:ascii="Arial" w:hAnsi="Arial" w:cs="Arial"/>
          <w:sz w:val="18"/>
          <w:szCs w:val="18"/>
        </w:rPr>
        <w:br/>
      </w:r>
      <w:r w:rsidRPr="003A002E">
        <w:rPr>
          <w:rFonts w:ascii="Arial" w:hAnsi="Arial" w:cs="Arial"/>
          <w:sz w:val="18"/>
          <w:szCs w:val="18"/>
        </w:rPr>
        <w:t>-</w:t>
      </w:r>
      <w:r w:rsidRPr="003A002E">
        <w:rPr>
          <w:rFonts w:ascii="Arial" w:hAnsi="Arial" w:cs="Arial"/>
          <w:sz w:val="18"/>
          <w:szCs w:val="18"/>
        </w:rPr>
        <w:tab/>
        <w:t xml:space="preserve">počitki, </w:t>
      </w:r>
      <w:r w:rsidR="00134B2B">
        <w:rPr>
          <w:rFonts w:ascii="Arial" w:hAnsi="Arial" w:cs="Arial"/>
          <w:sz w:val="18"/>
          <w:szCs w:val="18"/>
        </w:rPr>
        <w:br/>
      </w:r>
      <w:r w:rsidRPr="003A002E">
        <w:rPr>
          <w:rFonts w:ascii="Arial" w:hAnsi="Arial" w:cs="Arial"/>
          <w:sz w:val="18"/>
          <w:szCs w:val="18"/>
        </w:rPr>
        <w:t>-</w:t>
      </w:r>
      <w:r w:rsidRPr="003A002E">
        <w:rPr>
          <w:rFonts w:ascii="Arial" w:hAnsi="Arial" w:cs="Arial"/>
          <w:sz w:val="18"/>
          <w:szCs w:val="18"/>
        </w:rPr>
        <w:tab/>
        <w:t xml:space="preserve">opravljanjem dela na podlagi pogodb civilnega prava kljub obstoju elementov delovnega razmerja ali </w:t>
      </w:r>
      <w:r w:rsidR="00134B2B">
        <w:rPr>
          <w:rFonts w:ascii="Arial" w:hAnsi="Arial" w:cs="Arial"/>
          <w:sz w:val="18"/>
          <w:szCs w:val="18"/>
        </w:rPr>
        <w:br/>
      </w:r>
      <w:r w:rsidRPr="003A002E">
        <w:rPr>
          <w:rFonts w:ascii="Arial" w:hAnsi="Arial" w:cs="Arial"/>
          <w:sz w:val="18"/>
          <w:szCs w:val="18"/>
        </w:rPr>
        <w:t>-</w:t>
      </w:r>
      <w:r w:rsidRPr="003A002E">
        <w:rPr>
          <w:rFonts w:ascii="Arial" w:hAnsi="Arial" w:cs="Arial"/>
          <w:sz w:val="18"/>
          <w:szCs w:val="18"/>
        </w:rPr>
        <w:tab/>
        <w:t xml:space="preserve">v zvezi z zaposlovanjem na črno, </w:t>
      </w:r>
      <w:r w:rsidR="00134B2B">
        <w:rPr>
          <w:rFonts w:ascii="Arial" w:hAnsi="Arial" w:cs="Arial"/>
          <w:sz w:val="18"/>
          <w:szCs w:val="18"/>
        </w:rPr>
        <w:br/>
      </w:r>
      <w:r w:rsidR="00134B2B">
        <w:rPr>
          <w:rFonts w:ascii="Arial" w:hAnsi="Arial" w:cs="Arial"/>
          <w:sz w:val="18"/>
          <w:szCs w:val="18"/>
        </w:rPr>
        <w:br/>
      </w:r>
      <w:r w:rsidRPr="003A002E">
        <w:rPr>
          <w:rFonts w:ascii="Arial" w:hAnsi="Arial" w:cs="Arial"/>
          <w:sz w:val="18"/>
          <w:szCs w:val="18"/>
        </w:rPr>
        <w:t>za kateri mu je bila s pravnomočno odločitvijo ali več pravnomočnimi odločitvami izrečena globa za prekršek.</w:t>
      </w:r>
    </w:p>
    <w:p w14:paraId="69FF7ABE" w14:textId="77777777" w:rsidR="003A002E" w:rsidRPr="003A002E" w:rsidRDefault="003A002E" w:rsidP="00B44690">
      <w:pPr>
        <w:jc w:val="both"/>
        <w:rPr>
          <w:rFonts w:ascii="Arial" w:hAnsi="Arial" w:cs="Arial"/>
          <w:sz w:val="18"/>
          <w:szCs w:val="18"/>
        </w:rPr>
      </w:pPr>
      <w:r w:rsidRPr="003A002E">
        <w:rPr>
          <w:rFonts w:ascii="Arial" w:hAnsi="Arial" w:cs="Arial"/>
          <w:sz w:val="18"/>
          <w:szCs w:val="18"/>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0914C9CE" w14:textId="77777777" w:rsidR="003A002E" w:rsidRPr="003A002E" w:rsidRDefault="003A002E">
      <w:pPr>
        <w:pStyle w:val="Odstavekseznama"/>
        <w:numPr>
          <w:ilvl w:val="0"/>
          <w:numId w:val="26"/>
        </w:numPr>
        <w:jc w:val="center"/>
        <w:rPr>
          <w:rFonts w:ascii="Arial" w:hAnsi="Arial" w:cs="Arial"/>
          <w:sz w:val="18"/>
          <w:szCs w:val="18"/>
        </w:rPr>
      </w:pPr>
      <w:r w:rsidRPr="003A002E">
        <w:rPr>
          <w:rFonts w:ascii="Arial" w:hAnsi="Arial" w:cs="Arial"/>
          <w:sz w:val="18"/>
          <w:szCs w:val="18"/>
        </w:rPr>
        <w:t>člen</w:t>
      </w:r>
    </w:p>
    <w:p w14:paraId="7D8EA432" w14:textId="77777777" w:rsidR="003A002E" w:rsidRPr="003A002E" w:rsidRDefault="003A002E" w:rsidP="00B44690">
      <w:pPr>
        <w:jc w:val="both"/>
        <w:rPr>
          <w:rFonts w:ascii="Arial" w:hAnsi="Arial" w:cs="Arial"/>
          <w:sz w:val="18"/>
          <w:szCs w:val="18"/>
        </w:rPr>
      </w:pPr>
      <w:r w:rsidRPr="003A002E">
        <w:rPr>
          <w:rFonts w:ascii="Arial" w:hAnsi="Arial" w:cs="Arial"/>
          <w:sz w:val="18"/>
          <w:szCs w:val="18"/>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43E137D" w14:textId="659BEBBA" w:rsidR="003A002E" w:rsidRPr="003A002E" w:rsidRDefault="003A002E" w:rsidP="00B44690">
      <w:pPr>
        <w:jc w:val="both"/>
        <w:rPr>
          <w:rFonts w:ascii="Arial" w:hAnsi="Arial" w:cs="Arial"/>
          <w:sz w:val="18"/>
          <w:szCs w:val="18"/>
        </w:rPr>
      </w:pPr>
      <w:r w:rsidRPr="003A002E">
        <w:rPr>
          <w:rFonts w:ascii="Arial" w:hAnsi="Arial" w:cs="Arial"/>
          <w:sz w:val="18"/>
          <w:szCs w:val="18"/>
        </w:rPr>
        <w:lastRenderedPageBreak/>
        <w:t xml:space="preserve">V primeru izpolnitve okoliščine iz prvega odstavka prejšnjega člena pri nominiranih podizvajalcih, lahko izvajalec v roku desetih dni po prejemu obvestila iz prejšnjega odstavka zamenja podizvajalca v skladu s 94. členom </w:t>
      </w:r>
      <w:r w:rsidR="00A9552D">
        <w:rPr>
          <w:rFonts w:ascii="Arial" w:hAnsi="Arial" w:cs="Arial"/>
          <w:sz w:val="18"/>
          <w:szCs w:val="18"/>
        </w:rPr>
        <w:t>ZJN-3</w:t>
      </w:r>
      <w:r w:rsidRPr="003A002E">
        <w:rPr>
          <w:rFonts w:ascii="Arial" w:hAnsi="Arial" w:cs="Arial"/>
          <w:sz w:val="18"/>
          <w:szCs w:val="18"/>
        </w:rPr>
        <w:t xml:space="preserve">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C7E9008" w14:textId="77777777" w:rsidR="003A002E" w:rsidRPr="003A002E" w:rsidRDefault="003A002E">
      <w:pPr>
        <w:pStyle w:val="Odstavekseznama"/>
        <w:numPr>
          <w:ilvl w:val="0"/>
          <w:numId w:val="26"/>
        </w:numPr>
        <w:jc w:val="center"/>
        <w:rPr>
          <w:rFonts w:ascii="Arial" w:hAnsi="Arial" w:cs="Arial"/>
          <w:sz w:val="18"/>
          <w:szCs w:val="18"/>
        </w:rPr>
      </w:pPr>
      <w:r w:rsidRPr="003A002E">
        <w:rPr>
          <w:rFonts w:ascii="Arial" w:hAnsi="Arial" w:cs="Arial"/>
          <w:sz w:val="18"/>
          <w:szCs w:val="18"/>
        </w:rPr>
        <w:t>člen</w:t>
      </w:r>
    </w:p>
    <w:p w14:paraId="5E6852C7" w14:textId="77777777" w:rsidR="00064A5B" w:rsidRDefault="003A002E" w:rsidP="00064A5B">
      <w:pPr>
        <w:jc w:val="both"/>
        <w:rPr>
          <w:rFonts w:ascii="Arial" w:hAnsi="Arial" w:cs="Arial"/>
          <w:sz w:val="18"/>
          <w:szCs w:val="18"/>
        </w:rPr>
      </w:pPr>
      <w:r w:rsidRPr="003A002E">
        <w:rPr>
          <w:rFonts w:ascii="Arial" w:hAnsi="Arial" w:cs="Arial"/>
          <w:sz w:val="18"/>
          <w:szCs w:val="18"/>
        </w:rPr>
        <w:t>Ta pogodba je sklenjena pod razveznim pogojem, ki se, v primeru izpolnitve</w:t>
      </w:r>
      <w:r w:rsidR="00B44690">
        <w:rPr>
          <w:rFonts w:ascii="Arial" w:hAnsi="Arial" w:cs="Arial"/>
          <w:sz w:val="18"/>
          <w:szCs w:val="18"/>
        </w:rPr>
        <w:t xml:space="preserve"> okoliščin iz prvega odstavka 17</w:t>
      </w:r>
      <w:r w:rsidRPr="003A002E">
        <w:rPr>
          <w:rFonts w:ascii="Arial" w:hAnsi="Arial" w:cs="Arial"/>
          <w:sz w:val="18"/>
          <w:szCs w:val="18"/>
        </w:rPr>
        <w:t>. člena</w:t>
      </w:r>
      <w:r w:rsidR="00B44690">
        <w:rPr>
          <w:rFonts w:ascii="Arial" w:hAnsi="Arial" w:cs="Arial"/>
          <w:sz w:val="18"/>
          <w:szCs w:val="18"/>
        </w:rPr>
        <w:t xml:space="preserve"> te pogodbe</w:t>
      </w:r>
      <w:r w:rsidRPr="003A002E">
        <w:rPr>
          <w:rFonts w:ascii="Arial" w:hAnsi="Arial" w:cs="Arial"/>
          <w:sz w:val="18"/>
          <w:szCs w:val="18"/>
        </w:rPr>
        <w:t xml:space="preserve"> ter ob upoštevanju prejšnjega člena, uresniči z dnem sklenitve nove pogodbe o izvedbi javnega naročila za predmetno naročilo. O datumu sklenitve nove pogodbe </w:t>
      </w:r>
      <w:r>
        <w:rPr>
          <w:rFonts w:ascii="Arial" w:hAnsi="Arial" w:cs="Arial"/>
          <w:sz w:val="18"/>
          <w:szCs w:val="18"/>
        </w:rPr>
        <w:t>bo naročnik obvestil izvajalca.</w:t>
      </w:r>
    </w:p>
    <w:p w14:paraId="183F6DB3" w14:textId="77777777" w:rsidR="00FF300E" w:rsidRDefault="00FF300E" w:rsidP="00064A5B">
      <w:pPr>
        <w:jc w:val="center"/>
        <w:rPr>
          <w:rFonts w:ascii="Arial" w:hAnsi="Arial" w:cs="Arial"/>
          <w:b/>
          <w:bCs/>
          <w:sz w:val="18"/>
          <w:szCs w:val="18"/>
        </w:rPr>
      </w:pPr>
    </w:p>
    <w:p w14:paraId="252A5E62" w14:textId="6DCE23C7" w:rsidR="000C0C90" w:rsidRPr="00064A5B" w:rsidRDefault="000C0C90" w:rsidP="00064A5B">
      <w:pPr>
        <w:jc w:val="center"/>
        <w:rPr>
          <w:rFonts w:ascii="Arial" w:hAnsi="Arial" w:cs="Arial"/>
          <w:sz w:val="18"/>
          <w:szCs w:val="18"/>
        </w:rPr>
      </w:pPr>
      <w:r w:rsidRPr="004948A4">
        <w:rPr>
          <w:rFonts w:ascii="Arial" w:hAnsi="Arial" w:cs="Arial"/>
          <w:b/>
          <w:bCs/>
          <w:sz w:val="18"/>
          <w:szCs w:val="18"/>
        </w:rPr>
        <w:t>KONČNE DOLOČBE</w:t>
      </w:r>
    </w:p>
    <w:p w14:paraId="6573985C" w14:textId="3531E56E" w:rsidR="000C0C90" w:rsidRPr="004948A4" w:rsidRDefault="000C0C90">
      <w:pPr>
        <w:pStyle w:val="Odstavekseznama"/>
        <w:numPr>
          <w:ilvl w:val="0"/>
          <w:numId w:val="26"/>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1EA8FB8F" w14:textId="77777777"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4948A4">
        <w:rPr>
          <w:rFonts w:ascii="Arial" w:hAnsi="Arial" w:cs="Arial"/>
          <w:sz w:val="18"/>
          <w:szCs w:val="18"/>
        </w:rPr>
        <w:t>Pogodba je nična, v kolikor kdo v imenu ali na račun izvajalca, predstavniku ali posredniku naročnika obljubi, ponudi ali da kakšno nedovoljeno korist za:</w:t>
      </w:r>
    </w:p>
    <w:p w14:paraId="53C75345" w14:textId="77777777" w:rsidR="000C0C90" w:rsidRPr="004948A4" w:rsidRDefault="000C0C90">
      <w:pPr>
        <w:pStyle w:val="Odstavekseznama"/>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pridobitev posla ali </w:t>
      </w:r>
    </w:p>
    <w:p w14:paraId="20D2725B" w14:textId="77777777" w:rsidR="000C0C90" w:rsidRPr="004948A4" w:rsidRDefault="000C0C90">
      <w:pPr>
        <w:pStyle w:val="Odstavekseznama"/>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sklenitev posla pod ugodnejšimi pogoji ali </w:t>
      </w:r>
    </w:p>
    <w:p w14:paraId="4479E34D" w14:textId="77777777" w:rsidR="000C0C90" w:rsidRPr="004948A4" w:rsidRDefault="000C0C90">
      <w:pPr>
        <w:pStyle w:val="Odstavekseznama"/>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4948A4">
        <w:rPr>
          <w:rFonts w:ascii="Arial" w:hAnsi="Arial" w:cs="Arial"/>
          <w:sz w:val="18"/>
          <w:szCs w:val="18"/>
        </w:rPr>
        <w:t xml:space="preserve">za opustitev dolžnega nadzora nad izvajanjem pogodbenih obveznosti ali </w:t>
      </w:r>
    </w:p>
    <w:p w14:paraId="1311DD70" w14:textId="77777777" w:rsidR="000C0C90" w:rsidRPr="004948A4" w:rsidRDefault="000C0C90">
      <w:pPr>
        <w:pStyle w:val="Odstavekseznama"/>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4948A4">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2F68CAB6" w14:textId="77777777"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4948A4">
        <w:rPr>
          <w:rFonts w:ascii="Arial" w:hAnsi="Arial" w:cs="Arial"/>
          <w:sz w:val="18"/>
          <w:szCs w:val="18"/>
        </w:rPr>
        <w:t>22. člen</w:t>
      </w:r>
    </w:p>
    <w:p w14:paraId="6235645C" w14:textId="77777777" w:rsidR="000C0C90" w:rsidRPr="004948A4"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4948A4">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557F8C3"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V kolikor to ne bo  mogoče, je za reševanje sporov pristojno stvarno in krajevno pristojno sodišče.</w:t>
      </w:r>
    </w:p>
    <w:p w14:paraId="0AEF146E"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Pogodbeni stranki se zavezujeta, da bosta v morebitnem sodnem sporu iz te pogodbe, soglašali  s predložitvijo spora v mediacijo.</w:t>
      </w:r>
    </w:p>
    <w:p w14:paraId="10EF6D4C" w14:textId="77777777" w:rsidR="000C0C90" w:rsidRPr="004948A4" w:rsidRDefault="000C0C90">
      <w:pPr>
        <w:pStyle w:val="Odstavekseznama"/>
        <w:numPr>
          <w:ilvl w:val="0"/>
          <w:numId w:val="26"/>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4C40ABF7" w14:textId="77777777" w:rsidR="000C0C90" w:rsidRPr="004948A4" w:rsidRDefault="000C0C90" w:rsidP="000C0C90">
      <w:pPr>
        <w:autoSpaceDE w:val="0"/>
        <w:autoSpaceDN w:val="0"/>
        <w:adjustRightInd w:val="0"/>
        <w:jc w:val="both"/>
        <w:rPr>
          <w:rFonts w:ascii="Arial" w:hAnsi="Arial" w:cs="Arial"/>
          <w:sz w:val="18"/>
          <w:szCs w:val="18"/>
        </w:rPr>
      </w:pPr>
      <w:r w:rsidRPr="004948A4">
        <w:rPr>
          <w:rFonts w:ascii="Arial" w:hAnsi="Arial" w:cs="Arial"/>
          <w:sz w:val="18"/>
          <w:szCs w:val="18"/>
        </w:rPr>
        <w:t>Kakršne koli spremembe te pogodbe so možne le s sklenitvijo aneksa k tej pogodbi in le izjemoma, vedno pa ob soglasju obeh pogodbenih strank, skladno z določbami ZJN-3.</w:t>
      </w:r>
    </w:p>
    <w:p w14:paraId="6811F4C6" w14:textId="77777777" w:rsidR="000C0C90" w:rsidRPr="004948A4" w:rsidRDefault="000C0C90">
      <w:pPr>
        <w:pStyle w:val="Odstavekseznama"/>
        <w:numPr>
          <w:ilvl w:val="0"/>
          <w:numId w:val="26"/>
        </w:numPr>
        <w:autoSpaceDE w:val="0"/>
        <w:autoSpaceDN w:val="0"/>
        <w:adjustRightInd w:val="0"/>
        <w:spacing w:before="240" w:after="120"/>
        <w:jc w:val="center"/>
        <w:rPr>
          <w:rFonts w:ascii="Arial" w:hAnsi="Arial" w:cs="Arial"/>
          <w:sz w:val="18"/>
          <w:szCs w:val="18"/>
        </w:rPr>
      </w:pPr>
      <w:r w:rsidRPr="004948A4">
        <w:rPr>
          <w:rFonts w:ascii="Arial" w:hAnsi="Arial" w:cs="Arial"/>
          <w:sz w:val="18"/>
          <w:szCs w:val="18"/>
        </w:rPr>
        <w:t>člen</w:t>
      </w:r>
    </w:p>
    <w:p w14:paraId="13E84C2A" w14:textId="77777777" w:rsidR="000C0C90" w:rsidRPr="004948A4" w:rsidRDefault="000C0C90" w:rsidP="000C0C90">
      <w:pPr>
        <w:jc w:val="both"/>
        <w:rPr>
          <w:rFonts w:ascii="Arial" w:hAnsi="Arial" w:cs="Arial"/>
          <w:sz w:val="18"/>
          <w:szCs w:val="18"/>
        </w:rPr>
      </w:pPr>
      <w:r w:rsidRPr="004948A4">
        <w:rPr>
          <w:rFonts w:ascii="Arial" w:hAnsi="Arial" w:cs="Arial"/>
          <w:sz w:val="18"/>
          <w:szCs w:val="18"/>
        </w:rPr>
        <w:t xml:space="preserve">Pogodba je sklenjena za določen čas 24 mesecev od </w:t>
      </w:r>
      <w:r>
        <w:rPr>
          <w:rFonts w:ascii="Arial" w:hAnsi="Arial" w:cs="Arial"/>
          <w:sz w:val="18"/>
          <w:szCs w:val="18"/>
        </w:rPr>
        <w:t>podpisa pogodbe</w:t>
      </w:r>
      <w:r w:rsidR="00B901DF">
        <w:t xml:space="preserve">, </w:t>
      </w:r>
      <w:r w:rsidR="00B901DF">
        <w:rPr>
          <w:rFonts w:ascii="Arial" w:hAnsi="Arial" w:cs="Arial"/>
          <w:sz w:val="18"/>
          <w:szCs w:val="18"/>
        </w:rPr>
        <w:t>če b</w:t>
      </w:r>
      <w:r w:rsidR="00B901DF" w:rsidRPr="00B901DF">
        <w:rPr>
          <w:rFonts w:ascii="Arial" w:hAnsi="Arial" w:cs="Arial"/>
          <w:sz w:val="18"/>
          <w:szCs w:val="18"/>
        </w:rPr>
        <w:t xml:space="preserve">odo sredstva zagotovljena v </w:t>
      </w:r>
      <w:r w:rsidR="00B901DF">
        <w:rPr>
          <w:rFonts w:ascii="Arial" w:hAnsi="Arial" w:cs="Arial"/>
          <w:sz w:val="18"/>
          <w:szCs w:val="18"/>
        </w:rPr>
        <w:t>finančnem načrtu naročnika</w:t>
      </w:r>
      <w:r w:rsidR="00B901DF" w:rsidRPr="00B901DF">
        <w:rPr>
          <w:rFonts w:ascii="Arial" w:hAnsi="Arial" w:cs="Arial"/>
          <w:sz w:val="18"/>
          <w:szCs w:val="18"/>
        </w:rPr>
        <w:t>.</w:t>
      </w:r>
      <w:r w:rsidR="00B901DF">
        <w:rPr>
          <w:rFonts w:ascii="Arial" w:hAnsi="Arial" w:cs="Arial"/>
          <w:sz w:val="18"/>
          <w:szCs w:val="18"/>
        </w:rPr>
        <w:t xml:space="preserve"> Pogodba</w:t>
      </w:r>
      <w:r w:rsidRPr="004948A4">
        <w:rPr>
          <w:rFonts w:ascii="Arial" w:hAnsi="Arial" w:cs="Arial"/>
          <w:sz w:val="18"/>
          <w:szCs w:val="18"/>
        </w:rPr>
        <w:t xml:space="preserve"> preneha veljati s potekom časa za katerega je bila sklenjena, razen v primeru kršitve določil pogodbe, ko le ta lahko preneha veljati tudi pred potekom za katerega je sklenjena.</w:t>
      </w:r>
    </w:p>
    <w:p w14:paraId="51BEA0E0" w14:textId="77777777" w:rsidR="00B44690" w:rsidRDefault="000C0C90" w:rsidP="00BA7ED5">
      <w:pPr>
        <w:jc w:val="both"/>
        <w:rPr>
          <w:rFonts w:ascii="Arial" w:hAnsi="Arial" w:cs="Arial"/>
          <w:sz w:val="18"/>
          <w:szCs w:val="18"/>
        </w:rPr>
      </w:pPr>
      <w:r>
        <w:rPr>
          <w:rFonts w:ascii="Arial" w:hAnsi="Arial" w:cs="Arial"/>
          <w:sz w:val="18"/>
          <w:szCs w:val="18"/>
        </w:rPr>
        <w:t xml:space="preserve">Pogodba je sklenjena </w:t>
      </w:r>
      <w:r w:rsidRPr="004948A4">
        <w:rPr>
          <w:rFonts w:ascii="Arial" w:hAnsi="Arial" w:cs="Arial"/>
          <w:sz w:val="18"/>
          <w:szCs w:val="18"/>
        </w:rPr>
        <w:t>in</w:t>
      </w:r>
      <w:r>
        <w:rPr>
          <w:rFonts w:ascii="Arial" w:hAnsi="Arial" w:cs="Arial"/>
          <w:sz w:val="18"/>
          <w:szCs w:val="18"/>
        </w:rPr>
        <w:t xml:space="preserve"> prične veljati, ko jo podpišeta predstavnika obeh pogodbenih strank </w:t>
      </w:r>
      <w:r w:rsidR="00B44690" w:rsidRPr="00B44690">
        <w:rPr>
          <w:rFonts w:ascii="Arial" w:hAnsi="Arial" w:cs="Arial"/>
          <w:sz w:val="18"/>
          <w:szCs w:val="18"/>
        </w:rPr>
        <w:t xml:space="preserve">pod odložnim pogojem, da bo izvajalec naročniku izročil ustrezno finančno zavarovanje za dobro izvedbo pogodbenih obveznosti. </w:t>
      </w:r>
    </w:p>
    <w:p w14:paraId="733AC10B" w14:textId="77777777" w:rsidR="00704D78" w:rsidRDefault="00704D78" w:rsidP="00BA7ED5">
      <w:pPr>
        <w:jc w:val="both"/>
        <w:rPr>
          <w:rFonts w:ascii="Arial" w:hAnsi="Arial" w:cs="Arial"/>
          <w:sz w:val="18"/>
          <w:szCs w:val="18"/>
        </w:rPr>
      </w:pPr>
    </w:p>
    <w:p w14:paraId="755B8541" w14:textId="77777777" w:rsidR="00704D78" w:rsidRDefault="00704D78" w:rsidP="00BA7ED5">
      <w:pPr>
        <w:jc w:val="both"/>
        <w:rPr>
          <w:rFonts w:ascii="Arial" w:hAnsi="Arial" w:cs="Arial"/>
          <w:sz w:val="18"/>
          <w:szCs w:val="18"/>
        </w:rPr>
      </w:pPr>
    </w:p>
    <w:p w14:paraId="192EA55E" w14:textId="1C7BB356" w:rsidR="000C0C90" w:rsidRDefault="000C0C90" w:rsidP="00BA7ED5">
      <w:pPr>
        <w:jc w:val="both"/>
        <w:rPr>
          <w:rFonts w:ascii="Arial" w:hAnsi="Arial" w:cs="Arial"/>
          <w:sz w:val="18"/>
          <w:szCs w:val="18"/>
        </w:rPr>
      </w:pPr>
      <w:r w:rsidRPr="004948A4">
        <w:rPr>
          <w:rFonts w:ascii="Arial" w:hAnsi="Arial" w:cs="Arial"/>
          <w:sz w:val="18"/>
          <w:szCs w:val="18"/>
        </w:rPr>
        <w:lastRenderedPageBreak/>
        <w:t xml:space="preserve">Pogodba je sestavljena v </w:t>
      </w:r>
      <w:r w:rsidR="007F54BD">
        <w:rPr>
          <w:rFonts w:ascii="Arial" w:hAnsi="Arial" w:cs="Arial"/>
          <w:sz w:val="18"/>
          <w:szCs w:val="18"/>
        </w:rPr>
        <w:t>2</w:t>
      </w:r>
      <w:r w:rsidRPr="004948A4">
        <w:rPr>
          <w:rFonts w:ascii="Arial" w:hAnsi="Arial" w:cs="Arial"/>
          <w:sz w:val="18"/>
          <w:szCs w:val="18"/>
        </w:rPr>
        <w:t xml:space="preserve"> enakih izvodih</w:t>
      </w:r>
      <w:r>
        <w:rPr>
          <w:rFonts w:ascii="Arial" w:hAnsi="Arial" w:cs="Arial"/>
          <w:sz w:val="18"/>
          <w:szCs w:val="18"/>
        </w:rPr>
        <w:t>, od katerih prejme</w:t>
      </w:r>
      <w:r w:rsidRPr="004948A4">
        <w:rPr>
          <w:rFonts w:ascii="Arial" w:hAnsi="Arial" w:cs="Arial"/>
          <w:sz w:val="18"/>
          <w:szCs w:val="18"/>
        </w:rPr>
        <w:t xml:space="preserve"> </w:t>
      </w:r>
      <w:r w:rsidR="007F54BD">
        <w:rPr>
          <w:rFonts w:ascii="Arial" w:hAnsi="Arial" w:cs="Arial"/>
          <w:sz w:val="18"/>
          <w:szCs w:val="18"/>
        </w:rPr>
        <w:t xml:space="preserve">vsaka pogodbena stranka en </w:t>
      </w:r>
      <w:r w:rsidRPr="004948A4">
        <w:rPr>
          <w:rFonts w:ascii="Arial" w:hAnsi="Arial" w:cs="Arial"/>
          <w:sz w:val="18"/>
          <w:szCs w:val="18"/>
        </w:rPr>
        <w:t>izvod te pogodbe.</w:t>
      </w:r>
    </w:p>
    <w:p w14:paraId="7DD603D0" w14:textId="77777777" w:rsidR="007F54BD" w:rsidRPr="00BA7ED5" w:rsidRDefault="007F54BD" w:rsidP="00BA7ED5">
      <w:pPr>
        <w:jc w:val="both"/>
        <w:rPr>
          <w:rFonts w:ascii="Arial" w:hAnsi="Arial" w:cs="Arial"/>
          <w:sz w:val="18"/>
          <w:szCs w:val="18"/>
        </w:rPr>
      </w:pPr>
    </w:p>
    <w:p w14:paraId="2D8AC185" w14:textId="77777777"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r w:rsidRPr="007A2B93">
        <w:rPr>
          <w:rFonts w:ascii="Arial" w:hAnsi="Arial" w:cs="Arial"/>
          <w:sz w:val="18"/>
        </w:rPr>
        <w:t xml:space="preserve">__________,   ________,   </w:t>
      </w:r>
      <w:r w:rsidRPr="007A2B93">
        <w:rPr>
          <w:rFonts w:ascii="Arial" w:hAnsi="Arial" w:cs="Arial"/>
          <w:sz w:val="18"/>
        </w:rPr>
        <w:tab/>
      </w:r>
      <w:r w:rsidRPr="007A2B93">
        <w:rPr>
          <w:rFonts w:ascii="Arial" w:hAnsi="Arial" w:cs="Arial"/>
          <w:sz w:val="18"/>
        </w:rPr>
        <w:tab/>
        <w:t xml:space="preserve">                  </w:t>
      </w:r>
      <w:r w:rsidRPr="007A2B93">
        <w:rPr>
          <w:rFonts w:ascii="Arial" w:hAnsi="Arial" w:cs="Arial"/>
          <w:sz w:val="18"/>
        </w:rPr>
        <w:tab/>
        <w:t xml:space="preserve">     </w:t>
      </w:r>
      <w:r>
        <w:rPr>
          <w:rFonts w:ascii="Arial" w:hAnsi="Arial" w:cs="Arial"/>
          <w:sz w:val="18"/>
        </w:rPr>
        <w:tab/>
      </w:r>
      <w:r w:rsidRPr="007A2B93">
        <w:rPr>
          <w:rFonts w:ascii="Arial" w:hAnsi="Arial" w:cs="Arial"/>
          <w:sz w:val="18"/>
        </w:rPr>
        <w:t xml:space="preserve">  Velenje,</w:t>
      </w:r>
      <w:r w:rsidRPr="007A2B93">
        <w:rPr>
          <w:rFonts w:ascii="Arial" w:hAnsi="Arial" w:cs="Arial"/>
          <w:sz w:val="18"/>
        </w:rPr>
        <w:softHyphen/>
        <w:t>__________</w:t>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r w:rsidRPr="007A2B93">
        <w:rPr>
          <w:rFonts w:ascii="Arial" w:hAnsi="Arial" w:cs="Arial"/>
          <w:sz w:val="18"/>
        </w:rPr>
        <w:tab/>
      </w:r>
    </w:p>
    <w:p w14:paraId="3F2ED1E6" w14:textId="77777777"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rPr>
      </w:pPr>
    </w:p>
    <w:p w14:paraId="02374272" w14:textId="77777777"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sz w:val="18"/>
        </w:rPr>
        <w:t>IZVAJALEC:</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Pr="007A2B93">
        <w:rPr>
          <w:rFonts w:ascii="Arial" w:hAnsi="Arial" w:cs="Arial"/>
          <w:sz w:val="18"/>
        </w:rPr>
        <w:t>NAROČNIK:</w:t>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p>
    <w:p w14:paraId="1CFCB362" w14:textId="5BD7CC7B" w:rsidR="000C0C90" w:rsidRPr="007A2B93"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60"/>
        <w:contextualSpacing/>
        <w:jc w:val="both"/>
        <w:rPr>
          <w:rFonts w:ascii="Arial" w:hAnsi="Arial" w:cs="Arial"/>
          <w:b/>
          <w:sz w:val="18"/>
        </w:rPr>
      </w:pPr>
      <w:r w:rsidRPr="007A2B93">
        <w:rPr>
          <w:rFonts w:ascii="Arial" w:hAnsi="Arial" w:cs="Arial"/>
          <w:b/>
          <w:sz w:val="18"/>
        </w:rPr>
        <w:t xml:space="preserve"> </w:t>
      </w:r>
      <w:r w:rsidR="00F72F0C">
        <w:rPr>
          <w:rFonts w:ascii="Arial" w:hAnsi="Arial" w:cs="Arial"/>
          <w:b/>
          <w:sz w:val="18"/>
        </w:rPr>
        <w:t xml:space="preserve"> </w:t>
      </w:r>
      <w:r w:rsidRPr="007A2B93">
        <w:rPr>
          <w:rFonts w:ascii="Arial" w:hAnsi="Arial" w:cs="Arial"/>
          <w:b/>
          <w:sz w:val="18"/>
        </w:rPr>
        <w:t>Rdeča dvorana ŠRZ</w:t>
      </w:r>
    </w:p>
    <w:p w14:paraId="65585D86" w14:textId="40BA8521" w:rsidR="000C0C90" w:rsidRDefault="000C0C90"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b/>
          <w:sz w:val="18"/>
        </w:rPr>
      </w:pP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r>
      <w:r w:rsidRPr="007A2B93">
        <w:rPr>
          <w:rFonts w:ascii="Arial" w:hAnsi="Arial" w:cs="Arial"/>
          <w:b/>
          <w:sz w:val="18"/>
        </w:rPr>
        <w:tab/>
        <w:t xml:space="preserve">       </w:t>
      </w:r>
      <w:r w:rsidR="00064A5B">
        <w:rPr>
          <w:rFonts w:ascii="Arial" w:hAnsi="Arial" w:cs="Arial"/>
          <w:b/>
          <w:sz w:val="18"/>
        </w:rPr>
        <w:t>Dimitrij Amon</w:t>
      </w:r>
    </w:p>
    <w:p w14:paraId="54607A18" w14:textId="74CD0D62" w:rsidR="00F72F0C" w:rsidRPr="007A2B93" w:rsidRDefault="00F72F0C" w:rsidP="000C0C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rPr>
      </w:pPr>
      <w:r>
        <w:rPr>
          <w:rFonts w:ascii="Arial" w:hAnsi="Arial" w:cs="Arial"/>
          <w:b/>
          <w:sz w:val="18"/>
        </w:rPr>
        <w:tab/>
      </w:r>
      <w:r>
        <w:rPr>
          <w:rFonts w:ascii="Arial" w:hAnsi="Arial" w:cs="Arial"/>
          <w:b/>
          <w:sz w:val="18"/>
        </w:rPr>
        <w:tab/>
      </w:r>
      <w:r>
        <w:rPr>
          <w:rFonts w:ascii="Arial" w:hAnsi="Arial" w:cs="Arial"/>
          <w:b/>
          <w:sz w:val="18"/>
        </w:rPr>
        <w:tab/>
      </w:r>
      <w:r>
        <w:rPr>
          <w:rFonts w:ascii="Arial" w:hAnsi="Arial" w:cs="Arial"/>
          <w:b/>
          <w:sz w:val="18"/>
        </w:rPr>
        <w:tab/>
      </w:r>
      <w:r>
        <w:rPr>
          <w:rFonts w:ascii="Arial" w:hAnsi="Arial" w:cs="Arial"/>
          <w:b/>
          <w:sz w:val="18"/>
        </w:rPr>
        <w:tab/>
      </w:r>
      <w:r>
        <w:rPr>
          <w:rFonts w:ascii="Arial" w:hAnsi="Arial" w:cs="Arial"/>
          <w:b/>
          <w:sz w:val="18"/>
        </w:rPr>
        <w:tab/>
      </w:r>
      <w:r>
        <w:rPr>
          <w:rFonts w:ascii="Arial" w:hAnsi="Arial" w:cs="Arial"/>
          <w:b/>
          <w:sz w:val="18"/>
        </w:rPr>
        <w:tab/>
        <w:t xml:space="preserve">       direktor</w:t>
      </w:r>
    </w:p>
    <w:p w14:paraId="0A08C862" w14:textId="77777777" w:rsidR="000C0C90" w:rsidRPr="002F6FF9" w:rsidRDefault="000C0C90" w:rsidP="00D530AB">
      <w:pPr>
        <w:spacing w:line="240" w:lineRule="auto"/>
        <w:contextualSpacing/>
        <w:jc w:val="right"/>
        <w:rPr>
          <w:rFonts w:ascii="Arial" w:hAnsi="Arial" w:cs="Arial"/>
          <w:b/>
          <w:sz w:val="20"/>
          <w:szCs w:val="18"/>
          <w:u w:val="single"/>
        </w:rPr>
      </w:pPr>
    </w:p>
    <w:p w14:paraId="0DFBFDE5" w14:textId="77777777" w:rsidR="00BA7ED5" w:rsidRDefault="00BA7ED5" w:rsidP="00820D18">
      <w:pPr>
        <w:jc w:val="both"/>
        <w:rPr>
          <w:rFonts w:ascii="Arial" w:hAnsi="Arial" w:cs="Arial"/>
          <w:bCs/>
          <w:i/>
          <w:color w:val="000000"/>
          <w:sz w:val="18"/>
          <w:szCs w:val="18"/>
        </w:rPr>
      </w:pPr>
    </w:p>
    <w:p w14:paraId="1747E6B4" w14:textId="40BABE1D" w:rsidR="00820D18" w:rsidRDefault="00820D18" w:rsidP="00F503D4">
      <w:pPr>
        <w:jc w:val="both"/>
        <w:rPr>
          <w:rFonts w:ascii="Arial" w:hAnsi="Arial" w:cs="Arial"/>
          <w:i/>
          <w:sz w:val="16"/>
        </w:rPr>
      </w:pPr>
      <w:r w:rsidRPr="00BA7ED5">
        <w:rPr>
          <w:rFonts w:ascii="Arial" w:hAnsi="Arial" w:cs="Arial"/>
          <w:bCs/>
          <w:i/>
          <w:color w:val="000000"/>
          <w:sz w:val="16"/>
          <w:szCs w:val="18"/>
        </w:rPr>
        <w:t>Opomba: Obdelava osebnih podatkov je skladno z določili člena 6 Splošne uredbe EU o varstvu podatkov (GDPR, 2016/679) potrebna zaradi izvedbe postopka oddaje javnega naročila skladno z veljavnim Zakonom o javnem naročanju.</w:t>
      </w:r>
    </w:p>
    <w:p w14:paraId="3C6A36D2" w14:textId="77777777" w:rsidR="00EB26A3" w:rsidRPr="00F503D4" w:rsidRDefault="00EB26A3" w:rsidP="00F503D4">
      <w:pPr>
        <w:jc w:val="both"/>
        <w:rPr>
          <w:rFonts w:ascii="Arial" w:hAnsi="Arial" w:cs="Arial"/>
          <w:i/>
          <w:sz w:val="16"/>
        </w:rPr>
      </w:pPr>
    </w:p>
    <w:sectPr w:rsidR="00EB26A3" w:rsidRPr="00F503D4"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456CE" w14:textId="77777777" w:rsidR="00FA4253" w:rsidRDefault="00FA4253" w:rsidP="006975C6">
      <w:pPr>
        <w:spacing w:after="0" w:line="240" w:lineRule="auto"/>
      </w:pPr>
      <w:r>
        <w:separator/>
      </w:r>
    </w:p>
  </w:endnote>
  <w:endnote w:type="continuationSeparator" w:id="0">
    <w:p w14:paraId="4ED3345F" w14:textId="77777777" w:rsidR="00FA4253" w:rsidRDefault="00FA425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471BA" w14:textId="77777777" w:rsidR="00FA4253" w:rsidRDefault="00FA4253" w:rsidP="006975C6">
      <w:pPr>
        <w:spacing w:after="0" w:line="240" w:lineRule="auto"/>
      </w:pPr>
      <w:r>
        <w:separator/>
      </w:r>
    </w:p>
  </w:footnote>
  <w:footnote w:type="continuationSeparator" w:id="0">
    <w:p w14:paraId="713C6E4F" w14:textId="77777777" w:rsidR="00FA4253" w:rsidRDefault="00FA425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209" w:type="dxa"/>
      <w:tblLook w:val="04A0" w:firstRow="1" w:lastRow="0" w:firstColumn="1" w:lastColumn="0" w:noHBand="0" w:noVBand="1"/>
    </w:tblPr>
    <w:tblGrid>
      <w:gridCol w:w="4209"/>
    </w:tblGrid>
    <w:tr w:rsidR="000C0C90" w:rsidRPr="006C7DC7" w14:paraId="4525484E" w14:textId="77777777" w:rsidTr="000C0C90">
      <w:trPr>
        <w:trHeight w:val="1268"/>
      </w:trPr>
      <w:tc>
        <w:tcPr>
          <w:tcW w:w="4209" w:type="dxa"/>
        </w:tcPr>
        <w:p w14:paraId="5B11638F" w14:textId="77777777" w:rsidR="000C0C90" w:rsidRPr="006C7DC7" w:rsidRDefault="000C0C90" w:rsidP="00B92F7B">
          <w:pPr>
            <w:pStyle w:val="Glava"/>
            <w:rPr>
              <w:rFonts w:ascii="Arial" w:hAnsi="Arial" w:cs="Arial"/>
              <w:b/>
              <w:color w:val="000000"/>
            </w:rPr>
          </w:pPr>
          <w:r>
            <w:rPr>
              <w:rFonts w:ascii="Arial" w:hAnsi="Arial" w:cs="Arial"/>
              <w:b/>
              <w:noProof/>
              <w:color w:val="000000"/>
              <w:lang w:eastAsia="sl-SI"/>
            </w:rPr>
            <w:drawing>
              <wp:inline distT="0" distB="0" distL="0" distR="0" wp14:anchorId="1CFA9F22" wp14:editId="55B79D96">
                <wp:extent cx="2532380" cy="765810"/>
                <wp:effectExtent l="0" t="0" r="0" b="0"/>
                <wp:docPr id="17"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2380" cy="765810"/>
                        </a:xfrm>
                        <a:prstGeom prst="rect">
                          <a:avLst/>
                        </a:prstGeom>
                        <a:noFill/>
                        <a:ln>
                          <a:noFill/>
                        </a:ln>
                      </pic:spPr>
                    </pic:pic>
                  </a:graphicData>
                </a:graphic>
              </wp:inline>
            </w:drawing>
          </w:r>
        </w:p>
      </w:tc>
    </w:tr>
  </w:tbl>
  <w:p w14:paraId="4253ACA1" w14:textId="77777777" w:rsidR="009B1625" w:rsidRDefault="009B1625" w:rsidP="00E75C92">
    <w:pPr>
      <w:pStyle w:val="Glava"/>
    </w:pPr>
    <w:r>
      <w:t xml:space="preserve">    </w:t>
    </w:r>
  </w:p>
  <w:p w14:paraId="1F128398" w14:textId="77777777"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8124046"/>
    <w:multiLevelType w:val="hybridMultilevel"/>
    <w:tmpl w:val="1BCCE2F2"/>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6"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30398E"/>
    <w:multiLevelType w:val="hybridMultilevel"/>
    <w:tmpl w:val="85080442"/>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3"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4"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F805043"/>
    <w:multiLevelType w:val="hybridMultilevel"/>
    <w:tmpl w:val="EE9203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72353349"/>
    <w:multiLevelType w:val="hybridMultilevel"/>
    <w:tmpl w:val="C144D032"/>
    <w:lvl w:ilvl="0" w:tplc="57BA03FE">
      <w:numFmt w:val="bullet"/>
      <w:lvlText w:val="-"/>
      <w:lvlJc w:val="left"/>
      <w:pPr>
        <w:ind w:left="720" w:hanging="360"/>
      </w:pPr>
      <w:rPr>
        <w:rFonts w:ascii="Arial" w:eastAsiaTheme="minorHAnsi" w:hAnsi="Arial" w:cs="Arial" w:hint="default"/>
      </w:rPr>
    </w:lvl>
    <w:lvl w:ilvl="1" w:tplc="8542C0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16cid:durableId="1430857996">
    <w:abstractNumId w:val="18"/>
  </w:num>
  <w:num w:numId="2" w16cid:durableId="496116104">
    <w:abstractNumId w:val="14"/>
  </w:num>
  <w:num w:numId="3" w16cid:durableId="36204602">
    <w:abstractNumId w:val="33"/>
  </w:num>
  <w:num w:numId="4" w16cid:durableId="497959817">
    <w:abstractNumId w:val="9"/>
  </w:num>
  <w:num w:numId="5" w16cid:durableId="1090657007">
    <w:abstractNumId w:val="20"/>
  </w:num>
  <w:num w:numId="6" w16cid:durableId="1492793320">
    <w:abstractNumId w:val="7"/>
  </w:num>
  <w:num w:numId="7" w16cid:durableId="2034261344">
    <w:abstractNumId w:val="13"/>
  </w:num>
  <w:num w:numId="8" w16cid:durableId="753937212">
    <w:abstractNumId w:val="24"/>
  </w:num>
  <w:num w:numId="9" w16cid:durableId="410129572">
    <w:abstractNumId w:val="21"/>
  </w:num>
  <w:num w:numId="10" w16cid:durableId="2021925542">
    <w:abstractNumId w:val="19"/>
  </w:num>
  <w:num w:numId="11" w16cid:durableId="1063522014">
    <w:abstractNumId w:val="17"/>
  </w:num>
  <w:num w:numId="12" w16cid:durableId="1876968359">
    <w:abstractNumId w:val="30"/>
  </w:num>
  <w:num w:numId="13" w16cid:durableId="1500266944">
    <w:abstractNumId w:val="32"/>
  </w:num>
  <w:num w:numId="14" w16cid:durableId="1785924247">
    <w:abstractNumId w:val="12"/>
  </w:num>
  <w:num w:numId="15" w16cid:durableId="978025872">
    <w:abstractNumId w:val="27"/>
  </w:num>
  <w:num w:numId="16" w16cid:durableId="613636168">
    <w:abstractNumId w:val="5"/>
  </w:num>
  <w:num w:numId="17" w16cid:durableId="1629430213">
    <w:abstractNumId w:val="8"/>
  </w:num>
  <w:num w:numId="18" w16cid:durableId="1905676506">
    <w:abstractNumId w:val="25"/>
  </w:num>
  <w:num w:numId="19" w16cid:durableId="1115979333">
    <w:abstractNumId w:val="6"/>
  </w:num>
  <w:num w:numId="20" w16cid:durableId="592587690">
    <w:abstractNumId w:val="15"/>
  </w:num>
  <w:num w:numId="21" w16cid:durableId="278027829">
    <w:abstractNumId w:val="26"/>
  </w:num>
  <w:num w:numId="22" w16cid:durableId="1716657844">
    <w:abstractNumId w:val="22"/>
  </w:num>
  <w:num w:numId="23" w16cid:durableId="887230959">
    <w:abstractNumId w:val="3"/>
  </w:num>
  <w:num w:numId="24" w16cid:durableId="1925069993">
    <w:abstractNumId w:val="23"/>
  </w:num>
  <w:num w:numId="25" w16cid:durableId="1821917745">
    <w:abstractNumId w:val="28"/>
  </w:num>
  <w:num w:numId="26" w16cid:durableId="1468737713">
    <w:abstractNumId w:val="29"/>
  </w:num>
  <w:num w:numId="27" w16cid:durableId="1275752883">
    <w:abstractNumId w:val="16"/>
  </w:num>
  <w:num w:numId="28" w16cid:durableId="797911731">
    <w:abstractNumId w:val="10"/>
  </w:num>
  <w:num w:numId="29" w16cid:durableId="1482115332">
    <w:abstractNumId w:val="11"/>
  </w:num>
  <w:num w:numId="30" w16cid:durableId="1863661853">
    <w:abstractNumId w:val="4"/>
  </w:num>
  <w:num w:numId="31" w16cid:durableId="1812403735">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26FF"/>
    <w:rsid w:val="00013C32"/>
    <w:rsid w:val="00014047"/>
    <w:rsid w:val="00017201"/>
    <w:rsid w:val="00021212"/>
    <w:rsid w:val="000270DD"/>
    <w:rsid w:val="0002757C"/>
    <w:rsid w:val="00027F41"/>
    <w:rsid w:val="0003055E"/>
    <w:rsid w:val="00032667"/>
    <w:rsid w:val="00032D09"/>
    <w:rsid w:val="00037A49"/>
    <w:rsid w:val="000419F8"/>
    <w:rsid w:val="00043DCD"/>
    <w:rsid w:val="00043DDE"/>
    <w:rsid w:val="000441EB"/>
    <w:rsid w:val="00045BA4"/>
    <w:rsid w:val="0004773B"/>
    <w:rsid w:val="00054EC6"/>
    <w:rsid w:val="000559BA"/>
    <w:rsid w:val="00056224"/>
    <w:rsid w:val="00057D1F"/>
    <w:rsid w:val="00063850"/>
    <w:rsid w:val="00064A5B"/>
    <w:rsid w:val="00066C9B"/>
    <w:rsid w:val="00070248"/>
    <w:rsid w:val="00070350"/>
    <w:rsid w:val="000710A9"/>
    <w:rsid w:val="00072372"/>
    <w:rsid w:val="00072C41"/>
    <w:rsid w:val="00073542"/>
    <w:rsid w:val="00073C73"/>
    <w:rsid w:val="00073D19"/>
    <w:rsid w:val="000750CA"/>
    <w:rsid w:val="00075B57"/>
    <w:rsid w:val="00081D73"/>
    <w:rsid w:val="000841B1"/>
    <w:rsid w:val="000842AF"/>
    <w:rsid w:val="00084904"/>
    <w:rsid w:val="000902D9"/>
    <w:rsid w:val="0009274F"/>
    <w:rsid w:val="000927E6"/>
    <w:rsid w:val="0009498C"/>
    <w:rsid w:val="000953EC"/>
    <w:rsid w:val="00097F4A"/>
    <w:rsid w:val="000A08FE"/>
    <w:rsid w:val="000A1FDD"/>
    <w:rsid w:val="000A2803"/>
    <w:rsid w:val="000A2D8C"/>
    <w:rsid w:val="000A53A1"/>
    <w:rsid w:val="000A7F30"/>
    <w:rsid w:val="000B147B"/>
    <w:rsid w:val="000B1A7C"/>
    <w:rsid w:val="000B2F5E"/>
    <w:rsid w:val="000B32B7"/>
    <w:rsid w:val="000B4422"/>
    <w:rsid w:val="000B4B4F"/>
    <w:rsid w:val="000B5E92"/>
    <w:rsid w:val="000B67CB"/>
    <w:rsid w:val="000B7A2A"/>
    <w:rsid w:val="000B7DA2"/>
    <w:rsid w:val="000C0C90"/>
    <w:rsid w:val="000C1263"/>
    <w:rsid w:val="000C18BB"/>
    <w:rsid w:val="000C2774"/>
    <w:rsid w:val="000C2F7A"/>
    <w:rsid w:val="000C5527"/>
    <w:rsid w:val="000C733A"/>
    <w:rsid w:val="000D18A2"/>
    <w:rsid w:val="000D28AD"/>
    <w:rsid w:val="000D294F"/>
    <w:rsid w:val="000D2CA6"/>
    <w:rsid w:val="000D2D7B"/>
    <w:rsid w:val="000D4CF1"/>
    <w:rsid w:val="000E054C"/>
    <w:rsid w:val="000E1E7C"/>
    <w:rsid w:val="000E2E8E"/>
    <w:rsid w:val="000E386A"/>
    <w:rsid w:val="000E403F"/>
    <w:rsid w:val="000E74ED"/>
    <w:rsid w:val="000E76C6"/>
    <w:rsid w:val="000F34AE"/>
    <w:rsid w:val="000F588F"/>
    <w:rsid w:val="000F6705"/>
    <w:rsid w:val="000F7BE4"/>
    <w:rsid w:val="001008C4"/>
    <w:rsid w:val="0010266D"/>
    <w:rsid w:val="0010295B"/>
    <w:rsid w:val="001053BB"/>
    <w:rsid w:val="00106967"/>
    <w:rsid w:val="00110D01"/>
    <w:rsid w:val="001112D6"/>
    <w:rsid w:val="00112C72"/>
    <w:rsid w:val="00112CBF"/>
    <w:rsid w:val="001140FE"/>
    <w:rsid w:val="00116E9C"/>
    <w:rsid w:val="001175A4"/>
    <w:rsid w:val="00117C5C"/>
    <w:rsid w:val="00120144"/>
    <w:rsid w:val="00127127"/>
    <w:rsid w:val="001279AF"/>
    <w:rsid w:val="0013165F"/>
    <w:rsid w:val="00133AAB"/>
    <w:rsid w:val="00134892"/>
    <w:rsid w:val="00134B2B"/>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5270"/>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2B55"/>
    <w:rsid w:val="002634AA"/>
    <w:rsid w:val="00267814"/>
    <w:rsid w:val="00270517"/>
    <w:rsid w:val="00272548"/>
    <w:rsid w:val="00276C64"/>
    <w:rsid w:val="002803A7"/>
    <w:rsid w:val="00282402"/>
    <w:rsid w:val="0028629E"/>
    <w:rsid w:val="00286D2E"/>
    <w:rsid w:val="002877F7"/>
    <w:rsid w:val="002918FA"/>
    <w:rsid w:val="00291C56"/>
    <w:rsid w:val="00296178"/>
    <w:rsid w:val="0029651D"/>
    <w:rsid w:val="002965F6"/>
    <w:rsid w:val="00296D0E"/>
    <w:rsid w:val="00297464"/>
    <w:rsid w:val="002A17D9"/>
    <w:rsid w:val="002A2061"/>
    <w:rsid w:val="002A4A65"/>
    <w:rsid w:val="002A518E"/>
    <w:rsid w:val="002A5A50"/>
    <w:rsid w:val="002B2BFC"/>
    <w:rsid w:val="002B395C"/>
    <w:rsid w:val="002C117F"/>
    <w:rsid w:val="002C1570"/>
    <w:rsid w:val="002C1DD9"/>
    <w:rsid w:val="002C362B"/>
    <w:rsid w:val="002D1D65"/>
    <w:rsid w:val="002D3699"/>
    <w:rsid w:val="002D52B1"/>
    <w:rsid w:val="002D58B5"/>
    <w:rsid w:val="002D63EC"/>
    <w:rsid w:val="002D6E00"/>
    <w:rsid w:val="002D6E4E"/>
    <w:rsid w:val="002D7771"/>
    <w:rsid w:val="002E0AA6"/>
    <w:rsid w:val="002E139E"/>
    <w:rsid w:val="002E3708"/>
    <w:rsid w:val="002E49CB"/>
    <w:rsid w:val="002E600A"/>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2188"/>
    <w:rsid w:val="00353690"/>
    <w:rsid w:val="003549EE"/>
    <w:rsid w:val="00356654"/>
    <w:rsid w:val="003571D2"/>
    <w:rsid w:val="00360624"/>
    <w:rsid w:val="00360947"/>
    <w:rsid w:val="00361BF8"/>
    <w:rsid w:val="0036385E"/>
    <w:rsid w:val="00366472"/>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97B39"/>
    <w:rsid w:val="003A002E"/>
    <w:rsid w:val="003A0E05"/>
    <w:rsid w:val="003A13C7"/>
    <w:rsid w:val="003A1AA2"/>
    <w:rsid w:val="003A4373"/>
    <w:rsid w:val="003A775A"/>
    <w:rsid w:val="003B1041"/>
    <w:rsid w:val="003B2CEB"/>
    <w:rsid w:val="003B37B7"/>
    <w:rsid w:val="003B3D48"/>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07C9B"/>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69C"/>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01C"/>
    <w:rsid w:val="00520CDD"/>
    <w:rsid w:val="0052142A"/>
    <w:rsid w:val="00524F1D"/>
    <w:rsid w:val="0052500C"/>
    <w:rsid w:val="00531C1F"/>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44F"/>
    <w:rsid w:val="005969B1"/>
    <w:rsid w:val="005A0DB6"/>
    <w:rsid w:val="005A2E29"/>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5F7ECF"/>
    <w:rsid w:val="006003D5"/>
    <w:rsid w:val="006005EE"/>
    <w:rsid w:val="00601ACD"/>
    <w:rsid w:val="0060531A"/>
    <w:rsid w:val="0060627F"/>
    <w:rsid w:val="006067BE"/>
    <w:rsid w:val="00607F47"/>
    <w:rsid w:val="00610E1F"/>
    <w:rsid w:val="0061241B"/>
    <w:rsid w:val="006127D9"/>
    <w:rsid w:val="006135B6"/>
    <w:rsid w:val="00615FF5"/>
    <w:rsid w:val="006211F3"/>
    <w:rsid w:val="00621E0F"/>
    <w:rsid w:val="00622E51"/>
    <w:rsid w:val="006237AA"/>
    <w:rsid w:val="006251A8"/>
    <w:rsid w:val="0062713E"/>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409"/>
    <w:rsid w:val="00657E65"/>
    <w:rsid w:val="00660827"/>
    <w:rsid w:val="006616C6"/>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554A"/>
    <w:rsid w:val="006B78FD"/>
    <w:rsid w:val="006C2884"/>
    <w:rsid w:val="006C7667"/>
    <w:rsid w:val="006D080D"/>
    <w:rsid w:val="006D168D"/>
    <w:rsid w:val="006D4139"/>
    <w:rsid w:val="006D4526"/>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4D78"/>
    <w:rsid w:val="00706F8F"/>
    <w:rsid w:val="007109D5"/>
    <w:rsid w:val="00713515"/>
    <w:rsid w:val="00714E86"/>
    <w:rsid w:val="007168B1"/>
    <w:rsid w:val="00723088"/>
    <w:rsid w:val="00724DB1"/>
    <w:rsid w:val="0072551B"/>
    <w:rsid w:val="00725B8E"/>
    <w:rsid w:val="00726605"/>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9E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662"/>
    <w:rsid w:val="007E6C40"/>
    <w:rsid w:val="007F13AF"/>
    <w:rsid w:val="007F35C2"/>
    <w:rsid w:val="007F4821"/>
    <w:rsid w:val="007F52ED"/>
    <w:rsid w:val="007F54BD"/>
    <w:rsid w:val="007F63DE"/>
    <w:rsid w:val="007F6CA5"/>
    <w:rsid w:val="00800C52"/>
    <w:rsid w:val="00801702"/>
    <w:rsid w:val="00803037"/>
    <w:rsid w:val="00804064"/>
    <w:rsid w:val="00807EE9"/>
    <w:rsid w:val="00811A01"/>
    <w:rsid w:val="00814077"/>
    <w:rsid w:val="0081481B"/>
    <w:rsid w:val="00814E94"/>
    <w:rsid w:val="008157CC"/>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54BC3"/>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2DF2"/>
    <w:rsid w:val="00925447"/>
    <w:rsid w:val="0092646E"/>
    <w:rsid w:val="00927A0C"/>
    <w:rsid w:val="00930868"/>
    <w:rsid w:val="009309C8"/>
    <w:rsid w:val="00931799"/>
    <w:rsid w:val="00931A7A"/>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BE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27F4D"/>
    <w:rsid w:val="00A332AA"/>
    <w:rsid w:val="00A33302"/>
    <w:rsid w:val="00A3395F"/>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67C1F"/>
    <w:rsid w:val="00A70313"/>
    <w:rsid w:val="00A7059C"/>
    <w:rsid w:val="00A72B0B"/>
    <w:rsid w:val="00A77058"/>
    <w:rsid w:val="00A835B6"/>
    <w:rsid w:val="00A87FE9"/>
    <w:rsid w:val="00A91B02"/>
    <w:rsid w:val="00A91B9F"/>
    <w:rsid w:val="00A92B9E"/>
    <w:rsid w:val="00A930A3"/>
    <w:rsid w:val="00A938EF"/>
    <w:rsid w:val="00A94550"/>
    <w:rsid w:val="00A9552D"/>
    <w:rsid w:val="00A965E7"/>
    <w:rsid w:val="00A96F25"/>
    <w:rsid w:val="00AA0829"/>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690"/>
    <w:rsid w:val="00B44F0B"/>
    <w:rsid w:val="00B45801"/>
    <w:rsid w:val="00B46440"/>
    <w:rsid w:val="00B46A8C"/>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01DF"/>
    <w:rsid w:val="00B91ECF"/>
    <w:rsid w:val="00B92507"/>
    <w:rsid w:val="00B92549"/>
    <w:rsid w:val="00B93434"/>
    <w:rsid w:val="00B934AD"/>
    <w:rsid w:val="00B95E9C"/>
    <w:rsid w:val="00B96D8A"/>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3D80"/>
    <w:rsid w:val="00BD56C3"/>
    <w:rsid w:val="00BE153B"/>
    <w:rsid w:val="00BE3953"/>
    <w:rsid w:val="00BE4DE6"/>
    <w:rsid w:val="00BE500B"/>
    <w:rsid w:val="00BE52B1"/>
    <w:rsid w:val="00BE5D2B"/>
    <w:rsid w:val="00BF12E4"/>
    <w:rsid w:val="00BF799F"/>
    <w:rsid w:val="00C011E4"/>
    <w:rsid w:val="00C021AE"/>
    <w:rsid w:val="00C02399"/>
    <w:rsid w:val="00C02EF0"/>
    <w:rsid w:val="00C045B7"/>
    <w:rsid w:val="00C10EC4"/>
    <w:rsid w:val="00C125C6"/>
    <w:rsid w:val="00C162CD"/>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C3EF4"/>
    <w:rsid w:val="00CD2507"/>
    <w:rsid w:val="00CD30A4"/>
    <w:rsid w:val="00CD6CE0"/>
    <w:rsid w:val="00CD6E25"/>
    <w:rsid w:val="00CE05C2"/>
    <w:rsid w:val="00CE5E70"/>
    <w:rsid w:val="00CF0488"/>
    <w:rsid w:val="00CF2053"/>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487C"/>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0FE4"/>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202"/>
    <w:rsid w:val="00E07D90"/>
    <w:rsid w:val="00E10662"/>
    <w:rsid w:val="00E115FA"/>
    <w:rsid w:val="00E122DB"/>
    <w:rsid w:val="00E147FC"/>
    <w:rsid w:val="00E156FF"/>
    <w:rsid w:val="00E1639E"/>
    <w:rsid w:val="00E171FD"/>
    <w:rsid w:val="00E20356"/>
    <w:rsid w:val="00E208BB"/>
    <w:rsid w:val="00E21027"/>
    <w:rsid w:val="00E277BC"/>
    <w:rsid w:val="00E30F9D"/>
    <w:rsid w:val="00E33B9C"/>
    <w:rsid w:val="00E33CAA"/>
    <w:rsid w:val="00E3613B"/>
    <w:rsid w:val="00E37141"/>
    <w:rsid w:val="00E378ED"/>
    <w:rsid w:val="00E37D54"/>
    <w:rsid w:val="00E40231"/>
    <w:rsid w:val="00E409CD"/>
    <w:rsid w:val="00E40BA1"/>
    <w:rsid w:val="00E4530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9DB"/>
    <w:rsid w:val="00EA6DD4"/>
    <w:rsid w:val="00EB168D"/>
    <w:rsid w:val="00EB1836"/>
    <w:rsid w:val="00EB1D26"/>
    <w:rsid w:val="00EB22F1"/>
    <w:rsid w:val="00EB26A3"/>
    <w:rsid w:val="00EB43A5"/>
    <w:rsid w:val="00EB5F0E"/>
    <w:rsid w:val="00EB7BCF"/>
    <w:rsid w:val="00EC068A"/>
    <w:rsid w:val="00EC0897"/>
    <w:rsid w:val="00EC0F73"/>
    <w:rsid w:val="00EC117C"/>
    <w:rsid w:val="00EC28A6"/>
    <w:rsid w:val="00EC3C75"/>
    <w:rsid w:val="00EC4168"/>
    <w:rsid w:val="00EC4ED4"/>
    <w:rsid w:val="00EC526F"/>
    <w:rsid w:val="00EC7BB0"/>
    <w:rsid w:val="00ED0343"/>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3D4"/>
    <w:rsid w:val="00F50D5C"/>
    <w:rsid w:val="00F51390"/>
    <w:rsid w:val="00F53B83"/>
    <w:rsid w:val="00F54CCE"/>
    <w:rsid w:val="00F54EE6"/>
    <w:rsid w:val="00F574A0"/>
    <w:rsid w:val="00F57517"/>
    <w:rsid w:val="00F61384"/>
    <w:rsid w:val="00F712D5"/>
    <w:rsid w:val="00F72F0C"/>
    <w:rsid w:val="00F7500C"/>
    <w:rsid w:val="00F76404"/>
    <w:rsid w:val="00F8226F"/>
    <w:rsid w:val="00F851F3"/>
    <w:rsid w:val="00F8533E"/>
    <w:rsid w:val="00F90CBF"/>
    <w:rsid w:val="00F92B91"/>
    <w:rsid w:val="00FA4253"/>
    <w:rsid w:val="00FA7457"/>
    <w:rsid w:val="00FB3235"/>
    <w:rsid w:val="00FB3258"/>
    <w:rsid w:val="00FB46EB"/>
    <w:rsid w:val="00FB5F36"/>
    <w:rsid w:val="00FB7206"/>
    <w:rsid w:val="00FB75B0"/>
    <w:rsid w:val="00FC188E"/>
    <w:rsid w:val="00FC2646"/>
    <w:rsid w:val="00FC27AD"/>
    <w:rsid w:val="00FC3834"/>
    <w:rsid w:val="00FC45DD"/>
    <w:rsid w:val="00FC72AE"/>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300E"/>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1B1CA"/>
  <w15:docId w15:val="{8207AE66-6952-4AEC-BDC8-1620A43B0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B1A5B-2B96-4288-A776-C4334E85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3931</Words>
  <Characters>22408</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8</cp:revision>
  <cp:lastPrinted>2020-09-23T12:35:00Z</cp:lastPrinted>
  <dcterms:created xsi:type="dcterms:W3CDTF">2024-11-27T07:12:00Z</dcterms:created>
  <dcterms:modified xsi:type="dcterms:W3CDTF">2024-11-27T12:44:00Z</dcterms:modified>
</cp:coreProperties>
</file>